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63B" w:rsidRPr="001B363B" w:rsidRDefault="001B363B" w:rsidP="001B363B">
      <w:pPr>
        <w:pStyle w:val="c2"/>
        <w:jc w:val="center"/>
        <w:rPr>
          <w:b/>
        </w:rPr>
      </w:pPr>
      <w:r w:rsidRPr="001B363B">
        <w:rPr>
          <w:rStyle w:val="c10"/>
          <w:b/>
        </w:rPr>
        <w:t>Пояснительная записка</w:t>
      </w:r>
    </w:p>
    <w:p w:rsidR="001B363B" w:rsidRDefault="001B363B" w:rsidP="001B363B">
      <w:pPr>
        <w:pStyle w:val="c0"/>
        <w:ind w:firstLine="1134"/>
        <w:rPr>
          <w:rStyle w:val="c32"/>
        </w:rPr>
      </w:pPr>
      <w:r>
        <w:rPr>
          <w:rStyle w:val="c32"/>
        </w:rPr>
        <w:t xml:space="preserve">Данная программа по литературному чтению предназначена для обучающихся с ограниченными возможностями здоровья, имеющих рекомендацию </w:t>
      </w:r>
      <w:proofErr w:type="spellStart"/>
      <w:r>
        <w:rPr>
          <w:rStyle w:val="c32"/>
        </w:rPr>
        <w:t>психолого-медико-педагогической</w:t>
      </w:r>
      <w:proofErr w:type="spellEnd"/>
      <w:r>
        <w:rPr>
          <w:rStyle w:val="c32"/>
        </w:rPr>
        <w:t xml:space="preserve"> комиссии: </w:t>
      </w:r>
      <w:proofErr w:type="gramStart"/>
      <w:r>
        <w:rPr>
          <w:rStyle w:val="c32"/>
        </w:rPr>
        <w:t>обучение</w:t>
      </w:r>
      <w:proofErr w:type="gramEnd"/>
      <w:r>
        <w:rPr>
          <w:rStyle w:val="c32"/>
        </w:rPr>
        <w:t xml:space="preserve"> по адаптированной основной образовательной программе Вариант 5.1.</w:t>
      </w:r>
    </w:p>
    <w:p w:rsidR="001B363B" w:rsidRDefault="001B363B" w:rsidP="001B363B">
      <w:pPr>
        <w:pStyle w:val="c0"/>
        <w:ind w:left="-426" w:firstLine="1134"/>
        <w:rPr>
          <w:rStyle w:val="c10"/>
        </w:rPr>
      </w:pPr>
      <w:r>
        <w:rPr>
          <w:rStyle w:val="c10"/>
        </w:rPr>
        <w:t>Данная программа разработана на основе следующих нормативных документов:</w:t>
      </w:r>
    </w:p>
    <w:p w:rsidR="001B363B" w:rsidRPr="00C04521" w:rsidRDefault="001B363B" w:rsidP="00C04521">
      <w:pPr>
        <w:tabs>
          <w:tab w:val="left" w:pos="15735"/>
        </w:tabs>
        <w:spacing w:after="0" w:line="240" w:lineRule="auto"/>
        <w:ind w:right="14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color w:val="000000"/>
          <w:sz w:val="24"/>
          <w:szCs w:val="24"/>
          <w:lang w:eastAsia="ru-RU"/>
        </w:rPr>
        <w:t xml:space="preserve">- </w:t>
      </w:r>
      <w:r w:rsidR="00C04521">
        <w:rPr>
          <w:rFonts w:ascii="Times New Roman" w:hAnsi="Times New Roman" w:cs="Times New Roman"/>
          <w:sz w:val="24"/>
          <w:szCs w:val="24"/>
        </w:rPr>
        <w:t>Адаптированной основной общеобразовательной программы начального общего образования обучающихся с ТНР</w:t>
      </w:r>
      <w:r w:rsidR="00C04521">
        <w:rPr>
          <w:rFonts w:ascii="Times New Roman" w:eastAsia="Times New Roman" w:hAnsi="Times New Roman" w:cs="Times New Roman"/>
          <w:bCs/>
          <w:sz w:val="24"/>
          <w:szCs w:val="24"/>
          <w:lang w:eastAsia="ru-RU"/>
        </w:rPr>
        <w:t xml:space="preserve"> МКОУ «Туринская средняя школа – интернат  имени </w:t>
      </w:r>
      <w:proofErr w:type="spellStart"/>
      <w:r w:rsidR="00C04521">
        <w:rPr>
          <w:rFonts w:ascii="Times New Roman" w:eastAsia="Times New Roman" w:hAnsi="Times New Roman" w:cs="Times New Roman"/>
          <w:bCs/>
          <w:sz w:val="24"/>
          <w:szCs w:val="24"/>
          <w:lang w:eastAsia="ru-RU"/>
        </w:rPr>
        <w:t>Алитета</w:t>
      </w:r>
      <w:proofErr w:type="spellEnd"/>
      <w:r w:rsidR="00C04521">
        <w:rPr>
          <w:rFonts w:ascii="Times New Roman" w:eastAsia="Times New Roman" w:hAnsi="Times New Roman" w:cs="Times New Roman"/>
          <w:bCs/>
          <w:sz w:val="24"/>
          <w:szCs w:val="24"/>
          <w:lang w:eastAsia="ru-RU"/>
        </w:rPr>
        <w:t xml:space="preserve"> Николаевича  </w:t>
      </w:r>
      <w:proofErr w:type="spellStart"/>
      <w:r w:rsidR="00C04521">
        <w:rPr>
          <w:rFonts w:ascii="Times New Roman" w:eastAsia="Times New Roman" w:hAnsi="Times New Roman" w:cs="Times New Roman"/>
          <w:bCs/>
          <w:sz w:val="24"/>
          <w:szCs w:val="24"/>
          <w:lang w:eastAsia="ru-RU"/>
        </w:rPr>
        <w:t>Немтушкина</w:t>
      </w:r>
      <w:proofErr w:type="spellEnd"/>
      <w:r w:rsidR="00C04521">
        <w:rPr>
          <w:rFonts w:ascii="Times New Roman" w:eastAsia="Times New Roman" w:hAnsi="Times New Roman" w:cs="Times New Roman"/>
          <w:bCs/>
          <w:sz w:val="24"/>
          <w:szCs w:val="24"/>
          <w:lang w:eastAsia="ru-RU"/>
        </w:rPr>
        <w:t>» ЭМР (Приказ № 81 от 02.09.2019 г.);</w:t>
      </w:r>
    </w:p>
    <w:p w:rsidR="001B363B" w:rsidRDefault="001B363B" w:rsidP="001B363B">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4445D6">
        <w:rPr>
          <w:rFonts w:ascii="Times New Roman" w:eastAsia="Times New Roman" w:hAnsi="Times New Roman" w:cs="Times New Roman"/>
          <w:color w:val="000000"/>
          <w:sz w:val="24"/>
          <w:szCs w:val="24"/>
          <w:lang w:eastAsia="ru-RU"/>
        </w:rPr>
        <w:t xml:space="preserve">- Примерная адаптированная основная образовательная программа начального общего образования на основе ФГОС для </w:t>
      </w:r>
      <w:proofErr w:type="gramStart"/>
      <w:r w:rsidRPr="004445D6">
        <w:rPr>
          <w:rFonts w:ascii="Times New Roman" w:eastAsia="Times New Roman" w:hAnsi="Times New Roman" w:cs="Times New Roman"/>
          <w:color w:val="000000"/>
          <w:sz w:val="24"/>
          <w:szCs w:val="24"/>
          <w:lang w:eastAsia="ru-RU"/>
        </w:rPr>
        <w:t>обучающихся</w:t>
      </w:r>
      <w:proofErr w:type="gramEnd"/>
      <w:r w:rsidRPr="004445D6">
        <w:rPr>
          <w:rFonts w:ascii="Times New Roman" w:eastAsia="Times New Roman" w:hAnsi="Times New Roman" w:cs="Times New Roman"/>
          <w:color w:val="000000"/>
          <w:sz w:val="24"/>
          <w:szCs w:val="24"/>
          <w:lang w:eastAsia="ru-RU"/>
        </w:rPr>
        <w:t> с тяжелыми нарушениями речи;</w:t>
      </w:r>
    </w:p>
    <w:p w:rsidR="001B363B" w:rsidRPr="003E1120" w:rsidRDefault="001B363B" w:rsidP="001B363B">
      <w:pPr>
        <w:pStyle w:val="a3"/>
        <w:rPr>
          <w:rFonts w:ascii="Times New Roman" w:hAnsi="Times New Roman" w:cs="Times New Roman"/>
        </w:rPr>
      </w:pPr>
      <w:r w:rsidRPr="003E1120">
        <w:rPr>
          <w:rFonts w:ascii="Times New Roman" w:hAnsi="Times New Roman" w:cs="Times New Roman"/>
        </w:rPr>
        <w:t>- Учебного плана МКОУ ТСШ-И на 2022-2023 учебный год (Протокол №16 от 31.05.2022);</w:t>
      </w:r>
    </w:p>
    <w:p w:rsidR="001B363B" w:rsidRPr="003E1120" w:rsidRDefault="001B363B" w:rsidP="001B363B">
      <w:pPr>
        <w:pStyle w:val="a3"/>
        <w:rPr>
          <w:rFonts w:ascii="Times New Roman" w:hAnsi="Times New Roman" w:cs="Times New Roman"/>
        </w:rPr>
      </w:pPr>
      <w:r>
        <w:rPr>
          <w:rFonts w:ascii="Times New Roman" w:hAnsi="Times New Roman" w:cs="Times New Roman"/>
        </w:rPr>
        <w:t xml:space="preserve"> - </w:t>
      </w:r>
      <w:r w:rsidRPr="003E1120">
        <w:rPr>
          <w:rFonts w:ascii="Times New Roman" w:hAnsi="Times New Roman" w:cs="Times New Roman"/>
        </w:rPr>
        <w:t>Положение о рабочей программе учебного предмета МКОУ ТСШ-</w:t>
      </w:r>
      <w:proofErr w:type="gramStart"/>
      <w:r w:rsidRPr="003E1120">
        <w:rPr>
          <w:rFonts w:ascii="Times New Roman" w:hAnsi="Times New Roman" w:cs="Times New Roman"/>
        </w:rPr>
        <w:t>И(</w:t>
      </w:r>
      <w:proofErr w:type="gramEnd"/>
      <w:r w:rsidRPr="003E1120">
        <w:rPr>
          <w:rFonts w:ascii="Times New Roman" w:hAnsi="Times New Roman" w:cs="Times New Roman"/>
        </w:rPr>
        <w:t xml:space="preserve"> Приказ №22-ПР от 30.08.2022);</w:t>
      </w:r>
    </w:p>
    <w:p w:rsidR="001B363B" w:rsidRPr="001B363B" w:rsidRDefault="001B363B" w:rsidP="001B363B">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1B363B">
        <w:rPr>
          <w:rFonts w:ascii="Times New Roman" w:eastAsia="Times New Roman" w:hAnsi="Times New Roman" w:cs="Times New Roman"/>
          <w:sz w:val="24"/>
          <w:szCs w:val="24"/>
          <w:lang w:eastAsia="ru-RU"/>
        </w:rPr>
        <w:t xml:space="preserve">Рабочая программа учебного предмета «Литературное чтение» составлена в соответствии с требованиями Федерального государственного образовательного стандарта начального общего образования, примерной программы по литературному чтению и на основе авторской программы, Л.Ф. Климановой. В. Г. Горецкого, В. Г. </w:t>
      </w:r>
      <w:proofErr w:type="spellStart"/>
      <w:r w:rsidRPr="001B363B">
        <w:rPr>
          <w:rFonts w:ascii="Times New Roman" w:eastAsia="Times New Roman" w:hAnsi="Times New Roman" w:cs="Times New Roman"/>
          <w:sz w:val="24"/>
          <w:szCs w:val="24"/>
          <w:lang w:eastAsia="ru-RU"/>
        </w:rPr>
        <w:t>Головановой</w:t>
      </w:r>
      <w:proofErr w:type="spellEnd"/>
      <w:r w:rsidRPr="001B363B">
        <w:rPr>
          <w:rFonts w:ascii="Times New Roman" w:eastAsia="Times New Roman" w:hAnsi="Times New Roman" w:cs="Times New Roman"/>
          <w:sz w:val="24"/>
          <w:szCs w:val="24"/>
          <w:lang w:eastAsia="ru-RU"/>
        </w:rPr>
        <w:t>. (УМК «Школа России»), концепции духовно-нравственного развития и воспитания личности гражданина России.</w:t>
      </w:r>
    </w:p>
    <w:p w:rsidR="001B363B" w:rsidRPr="001B363B" w:rsidRDefault="001B363B" w:rsidP="001B363B">
      <w:pPr>
        <w:spacing w:before="100" w:beforeAutospacing="1" w:after="100" w:afterAutospacing="1" w:line="240" w:lineRule="auto"/>
        <w:rPr>
          <w:rFonts w:ascii="Times New Roman" w:eastAsia="Times New Roman" w:hAnsi="Times New Roman" w:cs="Times New Roman"/>
          <w:b/>
          <w:sz w:val="24"/>
          <w:szCs w:val="24"/>
          <w:lang w:eastAsia="ru-RU"/>
        </w:rPr>
      </w:pPr>
      <w:r w:rsidRPr="001B363B">
        <w:rPr>
          <w:rFonts w:ascii="Times New Roman" w:eastAsia="Times New Roman" w:hAnsi="Times New Roman" w:cs="Times New Roman"/>
          <w:b/>
          <w:sz w:val="24"/>
          <w:szCs w:val="24"/>
          <w:lang w:eastAsia="ru-RU"/>
        </w:rPr>
        <w:t>Цели:</w:t>
      </w:r>
    </w:p>
    <w:p w:rsidR="001B363B" w:rsidRPr="001B363B" w:rsidRDefault="001B363B" w:rsidP="001B363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B363B">
        <w:rPr>
          <w:rFonts w:ascii="Times New Roman" w:eastAsia="Times New Roman" w:hAnsi="Times New Roman" w:cs="Times New Roman"/>
          <w:sz w:val="24"/>
          <w:szCs w:val="24"/>
          <w:lang w:eastAsia="ru-RU"/>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1B363B" w:rsidRPr="001B363B" w:rsidRDefault="001B363B" w:rsidP="001B363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B363B">
        <w:rPr>
          <w:rFonts w:ascii="Times New Roman" w:eastAsia="Times New Roman" w:hAnsi="Times New Roman" w:cs="Times New Roman"/>
          <w:sz w:val="24"/>
          <w:szCs w:val="24"/>
          <w:lang w:eastAsia="ru-RU"/>
        </w:rPr>
        <w:t>овладение 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w:t>
      </w:r>
    </w:p>
    <w:p w:rsidR="001B363B" w:rsidRPr="001B363B" w:rsidRDefault="001B363B" w:rsidP="001B363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B363B">
        <w:rPr>
          <w:rFonts w:ascii="Times New Roman" w:eastAsia="Times New Roman" w:hAnsi="Times New Roman" w:cs="Times New Roman"/>
          <w:sz w:val="24"/>
          <w:szCs w:val="24"/>
          <w:lang w:eastAsia="ru-RU"/>
        </w:rPr>
        <w:t>воспитание эстетического отношения к искусству слова, интереса к чтению и книге, потребности в общении с миром художественной литературы; обогащение нравственного опыта младших школьников. Формирование представлений о добре и зле, справедливости и честности; развитие нравственных чувств, уважения к культуре народов многонациональной России.</w:t>
      </w:r>
    </w:p>
    <w:p w:rsidR="001B363B" w:rsidRPr="001B363B" w:rsidRDefault="001B363B" w:rsidP="001B363B">
      <w:pPr>
        <w:spacing w:before="100" w:beforeAutospacing="1" w:after="100" w:afterAutospacing="1" w:line="240" w:lineRule="auto"/>
        <w:rPr>
          <w:rFonts w:ascii="Times New Roman" w:eastAsia="Times New Roman" w:hAnsi="Times New Roman" w:cs="Times New Roman"/>
          <w:b/>
          <w:sz w:val="24"/>
          <w:szCs w:val="24"/>
          <w:lang w:eastAsia="ru-RU"/>
        </w:rPr>
      </w:pPr>
      <w:r w:rsidRPr="001B363B">
        <w:rPr>
          <w:rFonts w:ascii="Times New Roman" w:eastAsia="Times New Roman" w:hAnsi="Times New Roman" w:cs="Times New Roman"/>
          <w:b/>
          <w:sz w:val="24"/>
          <w:szCs w:val="24"/>
          <w:lang w:eastAsia="ru-RU"/>
        </w:rPr>
        <w:t>Задачи:</w:t>
      </w:r>
    </w:p>
    <w:p w:rsidR="001B363B" w:rsidRPr="001B363B" w:rsidRDefault="001B363B" w:rsidP="001B363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B363B">
        <w:rPr>
          <w:rFonts w:ascii="Times New Roman" w:eastAsia="Times New Roman" w:hAnsi="Times New Roman" w:cs="Times New Roman"/>
          <w:sz w:val="24"/>
          <w:szCs w:val="24"/>
          <w:lang w:eastAsia="ru-RU"/>
        </w:rPr>
        <w:t xml:space="preserve">развивать у детей способность полноценно воспринимать художественное произведение,  сопереживать  героям, эмоционально откликаться </w:t>
      </w:r>
      <w:proofErr w:type="gramStart"/>
      <w:r w:rsidRPr="001B363B">
        <w:rPr>
          <w:rFonts w:ascii="Times New Roman" w:eastAsia="Times New Roman" w:hAnsi="Times New Roman" w:cs="Times New Roman"/>
          <w:sz w:val="24"/>
          <w:szCs w:val="24"/>
          <w:lang w:eastAsia="ru-RU"/>
        </w:rPr>
        <w:t>на</w:t>
      </w:r>
      <w:proofErr w:type="gramEnd"/>
      <w:r w:rsidRPr="001B363B">
        <w:rPr>
          <w:rFonts w:ascii="Times New Roman" w:eastAsia="Times New Roman" w:hAnsi="Times New Roman" w:cs="Times New Roman"/>
          <w:sz w:val="24"/>
          <w:szCs w:val="24"/>
          <w:lang w:eastAsia="ru-RU"/>
        </w:rPr>
        <w:t xml:space="preserve"> прочитанное;</w:t>
      </w:r>
    </w:p>
    <w:p w:rsidR="001B363B" w:rsidRPr="001B363B" w:rsidRDefault="001B363B" w:rsidP="001B363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B363B">
        <w:rPr>
          <w:rFonts w:ascii="Times New Roman" w:eastAsia="Times New Roman" w:hAnsi="Times New Roman" w:cs="Times New Roman"/>
          <w:sz w:val="24"/>
          <w:szCs w:val="24"/>
          <w:lang w:eastAsia="ru-RU"/>
        </w:rPr>
        <w:t>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учащихся;</w:t>
      </w:r>
    </w:p>
    <w:p w:rsidR="001B363B" w:rsidRPr="001B363B" w:rsidRDefault="001B363B" w:rsidP="001B363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B363B">
        <w:rPr>
          <w:rFonts w:ascii="Times New Roman" w:eastAsia="Times New Roman" w:hAnsi="Times New Roman" w:cs="Times New Roman"/>
          <w:sz w:val="24"/>
          <w:szCs w:val="24"/>
          <w:lang w:eastAsia="ru-RU"/>
        </w:rPr>
        <w:t>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p>
    <w:p w:rsidR="001B363B" w:rsidRPr="001B363B" w:rsidRDefault="001B363B" w:rsidP="001B363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B363B">
        <w:rPr>
          <w:rFonts w:ascii="Times New Roman" w:eastAsia="Times New Roman" w:hAnsi="Times New Roman" w:cs="Times New Roman"/>
          <w:sz w:val="24"/>
          <w:szCs w:val="24"/>
          <w:lang w:eastAsia="ru-RU"/>
        </w:rPr>
        <w:t>развивать поэтический слух детей, накапливать эстетический опыт слушания произведений изящной словесности, воспитывать художественный вкус;</w:t>
      </w:r>
    </w:p>
    <w:p w:rsidR="001B363B" w:rsidRPr="001B363B" w:rsidRDefault="001B363B" w:rsidP="001B363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B363B">
        <w:rPr>
          <w:rFonts w:ascii="Times New Roman" w:eastAsia="Times New Roman" w:hAnsi="Times New Roman" w:cs="Times New Roman"/>
          <w:sz w:val="24"/>
          <w:szCs w:val="24"/>
          <w:lang w:eastAsia="ru-RU"/>
        </w:rPr>
        <w:t>формировать потребность в постоянном чтении книги, развивать интерес к литературному творчеству, творчеству писателей, создателей произведений словесного искусства;</w:t>
      </w:r>
    </w:p>
    <w:p w:rsidR="001B363B" w:rsidRPr="001B363B" w:rsidRDefault="001B363B" w:rsidP="001B363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B363B">
        <w:rPr>
          <w:rFonts w:ascii="Times New Roman" w:eastAsia="Times New Roman" w:hAnsi="Times New Roman" w:cs="Times New Roman"/>
          <w:sz w:val="24"/>
          <w:szCs w:val="24"/>
          <w:lang w:eastAsia="ru-RU"/>
        </w:rPr>
        <w:t>обогащать чувственный опыт ребенка, его реальные представления об окружающем мире и природе;</w:t>
      </w:r>
    </w:p>
    <w:p w:rsidR="001B363B" w:rsidRPr="001B363B" w:rsidRDefault="001B363B" w:rsidP="001B363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B363B">
        <w:rPr>
          <w:rFonts w:ascii="Times New Roman" w:eastAsia="Times New Roman" w:hAnsi="Times New Roman" w:cs="Times New Roman"/>
          <w:sz w:val="24"/>
          <w:szCs w:val="24"/>
          <w:lang w:eastAsia="ru-RU"/>
        </w:rPr>
        <w:t>формировать эстетическое отношение ребенка к жизни, приобщая его к классике художественной литературы;</w:t>
      </w:r>
    </w:p>
    <w:p w:rsidR="001B363B" w:rsidRPr="001B363B" w:rsidRDefault="001B363B" w:rsidP="001B363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B363B">
        <w:rPr>
          <w:rFonts w:ascii="Times New Roman" w:eastAsia="Times New Roman" w:hAnsi="Times New Roman" w:cs="Times New Roman"/>
          <w:sz w:val="24"/>
          <w:szCs w:val="24"/>
          <w:lang w:eastAsia="ru-RU"/>
        </w:rPr>
        <w:lastRenderedPageBreak/>
        <w:t>обеспечивать достаточно глубокое понимание содержания произведений различного уровня сложности;</w:t>
      </w:r>
    </w:p>
    <w:p w:rsidR="001B363B" w:rsidRPr="001B363B" w:rsidRDefault="001B363B" w:rsidP="001B363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B363B">
        <w:rPr>
          <w:rFonts w:ascii="Times New Roman" w:eastAsia="Times New Roman" w:hAnsi="Times New Roman" w:cs="Times New Roman"/>
          <w:sz w:val="24"/>
          <w:szCs w:val="24"/>
          <w:lang w:eastAsia="ru-RU"/>
        </w:rPr>
        <w:t>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w:t>
      </w:r>
    </w:p>
    <w:p w:rsidR="001B363B" w:rsidRPr="001B363B" w:rsidRDefault="001B363B" w:rsidP="001B363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B363B">
        <w:rPr>
          <w:rFonts w:ascii="Times New Roman" w:eastAsia="Times New Roman" w:hAnsi="Times New Roman" w:cs="Times New Roman"/>
          <w:sz w:val="24"/>
          <w:szCs w:val="24"/>
          <w:lang w:eastAsia="ru-RU"/>
        </w:rPr>
        <w:t>обеспечивать развитие речи школьников и активно формировать навык чтения и речевые умения;</w:t>
      </w:r>
    </w:p>
    <w:p w:rsidR="001B363B" w:rsidRPr="001B363B" w:rsidRDefault="001B363B" w:rsidP="001B363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B363B">
        <w:rPr>
          <w:rFonts w:ascii="Times New Roman" w:eastAsia="Times New Roman" w:hAnsi="Times New Roman" w:cs="Times New Roman"/>
          <w:sz w:val="24"/>
          <w:szCs w:val="24"/>
          <w:lang w:eastAsia="ru-RU"/>
        </w:rPr>
        <w:t>работать с различными типами текстов;</w:t>
      </w:r>
    </w:p>
    <w:p w:rsidR="001B363B" w:rsidRPr="001B363B" w:rsidRDefault="001B363B" w:rsidP="001B363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B363B">
        <w:rPr>
          <w:rFonts w:ascii="Times New Roman" w:eastAsia="Times New Roman" w:hAnsi="Times New Roman" w:cs="Times New Roman"/>
          <w:sz w:val="24"/>
          <w:szCs w:val="24"/>
          <w:lang w:eastAsia="ru-RU"/>
        </w:rPr>
        <w:t>создавать условия для формирования потребности в самостоятельном чтении    художественных произведений, формировать «читательскую самостоятельность».</w:t>
      </w:r>
    </w:p>
    <w:p w:rsidR="001B363B" w:rsidRPr="001B363B" w:rsidRDefault="001B363B" w:rsidP="001B363B">
      <w:pPr>
        <w:spacing w:before="100" w:beforeAutospacing="1" w:after="100" w:afterAutospacing="1" w:line="240" w:lineRule="auto"/>
        <w:rPr>
          <w:rFonts w:ascii="Times New Roman" w:eastAsia="Times New Roman" w:hAnsi="Times New Roman" w:cs="Times New Roman"/>
          <w:b/>
          <w:sz w:val="24"/>
          <w:szCs w:val="24"/>
          <w:lang w:eastAsia="ru-RU"/>
        </w:rPr>
      </w:pPr>
      <w:r w:rsidRPr="001B363B">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w:t>
      </w:r>
      <w:r w:rsidRPr="001B363B">
        <w:rPr>
          <w:rFonts w:ascii="Times New Roman" w:eastAsia="Times New Roman" w:hAnsi="Times New Roman" w:cs="Times New Roman"/>
          <w:b/>
          <w:sz w:val="24"/>
          <w:szCs w:val="24"/>
          <w:lang w:eastAsia="ru-RU"/>
        </w:rPr>
        <w:t xml:space="preserve"> Психолого-педагогическая характеристика обучающихся с ТНР Вариант 5.1</w:t>
      </w:r>
    </w:p>
    <w:p w:rsidR="001B363B" w:rsidRPr="001B363B" w:rsidRDefault="001B363B" w:rsidP="001B363B">
      <w:pPr>
        <w:pStyle w:val="a3"/>
        <w:ind w:firstLine="708"/>
        <w:rPr>
          <w:rFonts w:ascii="Times New Roman" w:hAnsi="Times New Roman" w:cs="Times New Roman"/>
          <w:lang w:eastAsia="ru-RU"/>
        </w:rPr>
      </w:pPr>
      <w:r w:rsidRPr="001B363B">
        <w:rPr>
          <w:rFonts w:ascii="Times New Roman" w:hAnsi="Times New Roman" w:cs="Times New Roman"/>
          <w:lang w:eastAsia="ru-RU"/>
        </w:rPr>
        <w:t xml:space="preserve">У детей с фонетико-фонематическим и фонетическим недоразвитием речи наблюдается нарушение процесса формирования произносительной системы родного языка вследствие дефектов восприятия и произношения фонем. Отмечается незаконченность процессов формирования </w:t>
      </w:r>
      <w:proofErr w:type="spellStart"/>
      <w:r w:rsidRPr="001B363B">
        <w:rPr>
          <w:rFonts w:ascii="Times New Roman" w:hAnsi="Times New Roman" w:cs="Times New Roman"/>
          <w:lang w:eastAsia="ru-RU"/>
        </w:rPr>
        <w:t>артикулирования</w:t>
      </w:r>
      <w:proofErr w:type="spellEnd"/>
      <w:r w:rsidRPr="001B363B">
        <w:rPr>
          <w:rFonts w:ascii="Times New Roman" w:hAnsi="Times New Roman" w:cs="Times New Roman"/>
          <w:lang w:eastAsia="ru-RU"/>
        </w:rPr>
        <w:t xml:space="preserve"> и восприятия звуков, отличающихся тонкими акустико-артикуляторными признаками. </w:t>
      </w:r>
      <w:proofErr w:type="spellStart"/>
      <w:r w:rsidRPr="001B363B">
        <w:rPr>
          <w:rFonts w:ascii="Times New Roman" w:hAnsi="Times New Roman" w:cs="Times New Roman"/>
          <w:lang w:eastAsia="ru-RU"/>
        </w:rPr>
        <w:t>Несформированность</w:t>
      </w:r>
      <w:proofErr w:type="spellEnd"/>
      <w:r w:rsidRPr="001B363B">
        <w:rPr>
          <w:rFonts w:ascii="Times New Roman" w:hAnsi="Times New Roman" w:cs="Times New Roman"/>
          <w:lang w:eastAsia="ru-RU"/>
        </w:rPr>
        <w:t xml:space="preserve"> произношения звуков крайне вариативна и может быть выражена в различных вариантах: отсутствие, замены (как правило, звуками простыми по артикуляции), смешение, искаженное произнесение (не соответствующее нормам звуковой системы родного языка).</w:t>
      </w:r>
    </w:p>
    <w:p w:rsidR="001B363B" w:rsidRPr="001B363B" w:rsidRDefault="001B363B" w:rsidP="001B363B">
      <w:pPr>
        <w:pStyle w:val="a3"/>
        <w:ind w:firstLine="708"/>
        <w:rPr>
          <w:rFonts w:ascii="Times New Roman" w:hAnsi="Times New Roman" w:cs="Times New Roman"/>
          <w:lang w:eastAsia="ru-RU"/>
        </w:rPr>
      </w:pPr>
      <w:r w:rsidRPr="001B363B">
        <w:rPr>
          <w:rFonts w:ascii="Times New Roman" w:hAnsi="Times New Roman" w:cs="Times New Roman"/>
          <w:lang w:eastAsia="ru-RU"/>
        </w:rPr>
        <w:t>Определяющим признаком фонематического недоразвития является пониженная способность к дифференциации звуков, обеспечивающая восприятие фонемного состава родного языка, что негативно влияет на овладение звуковым анализом.</w:t>
      </w:r>
    </w:p>
    <w:p w:rsidR="001B363B" w:rsidRPr="001B363B" w:rsidRDefault="001B363B" w:rsidP="001B363B">
      <w:pPr>
        <w:pStyle w:val="a3"/>
        <w:ind w:firstLine="708"/>
        <w:rPr>
          <w:rFonts w:ascii="Times New Roman" w:hAnsi="Times New Roman" w:cs="Times New Roman"/>
          <w:lang w:eastAsia="ru-RU"/>
        </w:rPr>
      </w:pPr>
      <w:r w:rsidRPr="001B363B">
        <w:rPr>
          <w:rFonts w:ascii="Times New Roman" w:hAnsi="Times New Roman" w:cs="Times New Roman"/>
          <w:lang w:eastAsia="ru-RU"/>
        </w:rPr>
        <w:t xml:space="preserve">Фонетическое недоразвитие речи характеризуется нарушением формирования фонетической стороны речи либо в комплексе (что проявляется одновременно в искажении звуков, </w:t>
      </w:r>
      <w:proofErr w:type="spellStart"/>
      <w:r w:rsidRPr="001B363B">
        <w:rPr>
          <w:rFonts w:ascii="Times New Roman" w:hAnsi="Times New Roman" w:cs="Times New Roman"/>
          <w:lang w:eastAsia="ru-RU"/>
        </w:rPr>
        <w:t>звукослоговой</w:t>
      </w:r>
      <w:proofErr w:type="spellEnd"/>
      <w:r w:rsidRPr="001B363B">
        <w:rPr>
          <w:rFonts w:ascii="Times New Roman" w:hAnsi="Times New Roman" w:cs="Times New Roman"/>
          <w:lang w:eastAsia="ru-RU"/>
        </w:rPr>
        <w:t xml:space="preserve"> структуры слова, в просодических нарушениях), либо нарушением формирования отдельных компонентов фонетического строя речи (например, только звукопроизношения или звукопроизношения и </w:t>
      </w:r>
      <w:proofErr w:type="spellStart"/>
      <w:r w:rsidRPr="001B363B">
        <w:rPr>
          <w:rFonts w:ascii="Times New Roman" w:hAnsi="Times New Roman" w:cs="Times New Roman"/>
          <w:lang w:eastAsia="ru-RU"/>
        </w:rPr>
        <w:t>звукослоговой</w:t>
      </w:r>
      <w:proofErr w:type="spellEnd"/>
      <w:r w:rsidRPr="001B363B">
        <w:rPr>
          <w:rFonts w:ascii="Times New Roman" w:hAnsi="Times New Roman" w:cs="Times New Roman"/>
          <w:lang w:eastAsia="ru-RU"/>
        </w:rPr>
        <w:t xml:space="preserve"> структуры слова). Такие обучающиеся </w:t>
      </w:r>
      <w:proofErr w:type="gramStart"/>
      <w:r w:rsidRPr="001B363B">
        <w:rPr>
          <w:rFonts w:ascii="Times New Roman" w:hAnsi="Times New Roman" w:cs="Times New Roman"/>
          <w:lang w:eastAsia="ru-RU"/>
        </w:rPr>
        <w:t>хуже</w:t>
      </w:r>
      <w:proofErr w:type="gramEnd"/>
      <w:r w:rsidRPr="001B363B">
        <w:rPr>
          <w:rFonts w:ascii="Times New Roman" w:hAnsi="Times New Roman" w:cs="Times New Roman"/>
          <w:lang w:eastAsia="ru-RU"/>
        </w:rPr>
        <w:t xml:space="preserve"> чем их сверстники запоминают речевой материал, с большим количеством ошибок выполняют задания, связанные с активной речевой деятельностью.</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xml:space="preserve">Обучающиеся с </w:t>
      </w:r>
      <w:proofErr w:type="spellStart"/>
      <w:r w:rsidRPr="001B363B">
        <w:rPr>
          <w:rFonts w:ascii="Times New Roman" w:hAnsi="Times New Roman" w:cs="Times New Roman"/>
          <w:lang w:eastAsia="ru-RU"/>
        </w:rPr>
        <w:t>нерезко</w:t>
      </w:r>
      <w:proofErr w:type="spellEnd"/>
      <w:r w:rsidRPr="001B363B">
        <w:rPr>
          <w:rFonts w:ascii="Times New Roman" w:hAnsi="Times New Roman" w:cs="Times New Roman"/>
          <w:lang w:eastAsia="ru-RU"/>
        </w:rPr>
        <w:t xml:space="preserve"> выраженным общим недоразвитием речи характеризуются остаточными явлениями недоразвития лексико-грамматических и фонетико-фонематических компонентов языковой системы. У таких обучающихся не отмечается выраженных нарушений звукопроизношения. Нарушения </w:t>
      </w:r>
      <w:proofErr w:type="spellStart"/>
      <w:r w:rsidRPr="001B363B">
        <w:rPr>
          <w:rFonts w:ascii="Times New Roman" w:hAnsi="Times New Roman" w:cs="Times New Roman"/>
          <w:lang w:eastAsia="ru-RU"/>
        </w:rPr>
        <w:t>звукослоговой</w:t>
      </w:r>
      <w:proofErr w:type="spellEnd"/>
      <w:r w:rsidRPr="001B363B">
        <w:rPr>
          <w:rFonts w:ascii="Times New Roman" w:hAnsi="Times New Roman" w:cs="Times New Roman"/>
          <w:lang w:eastAsia="ru-RU"/>
        </w:rPr>
        <w:t xml:space="preserve"> структуры слова проявляются в различных вариантах искажения его </w:t>
      </w:r>
      <w:proofErr w:type="spellStart"/>
      <w:r w:rsidRPr="001B363B">
        <w:rPr>
          <w:rFonts w:ascii="Times New Roman" w:hAnsi="Times New Roman" w:cs="Times New Roman"/>
          <w:lang w:eastAsia="ru-RU"/>
        </w:rPr>
        <w:t>звуконаполняемости</w:t>
      </w:r>
      <w:proofErr w:type="spellEnd"/>
      <w:r w:rsidRPr="001B363B">
        <w:rPr>
          <w:rFonts w:ascii="Times New Roman" w:hAnsi="Times New Roman" w:cs="Times New Roman"/>
          <w:lang w:eastAsia="ru-RU"/>
        </w:rPr>
        <w:t xml:space="preserve"> как на уровне отдельного слога, так и слова. Наряду с этим отмечается недостаточная внятность, выразительность речи, нечеткая дикция, создающие впечатление общей </w:t>
      </w:r>
      <w:proofErr w:type="spellStart"/>
      <w:r w:rsidRPr="001B363B">
        <w:rPr>
          <w:rFonts w:ascii="Times New Roman" w:hAnsi="Times New Roman" w:cs="Times New Roman"/>
          <w:lang w:eastAsia="ru-RU"/>
        </w:rPr>
        <w:t>смазанности</w:t>
      </w:r>
      <w:proofErr w:type="spellEnd"/>
      <w:r w:rsidRPr="001B363B">
        <w:rPr>
          <w:rFonts w:ascii="Times New Roman" w:hAnsi="Times New Roman" w:cs="Times New Roman"/>
          <w:lang w:eastAsia="ru-RU"/>
        </w:rPr>
        <w:t xml:space="preserve"> речи, смешение звуков, свидетельствующее о низком уровне </w:t>
      </w:r>
      <w:proofErr w:type="spellStart"/>
      <w:r w:rsidRPr="001B363B">
        <w:rPr>
          <w:rFonts w:ascii="Times New Roman" w:hAnsi="Times New Roman" w:cs="Times New Roman"/>
          <w:lang w:eastAsia="ru-RU"/>
        </w:rPr>
        <w:t>сформированности</w:t>
      </w:r>
      <w:proofErr w:type="spellEnd"/>
      <w:r w:rsidRPr="001B363B">
        <w:rPr>
          <w:rFonts w:ascii="Times New Roman" w:hAnsi="Times New Roman" w:cs="Times New Roman"/>
          <w:lang w:eastAsia="ru-RU"/>
        </w:rPr>
        <w:t xml:space="preserve"> дифференцированного восприятия фонем и являющееся важным показателем </w:t>
      </w:r>
      <w:proofErr w:type="spellStart"/>
      <w:r w:rsidRPr="001B363B">
        <w:rPr>
          <w:rFonts w:ascii="Times New Roman" w:hAnsi="Times New Roman" w:cs="Times New Roman"/>
          <w:lang w:eastAsia="ru-RU"/>
        </w:rPr>
        <w:t>незакончившегося</w:t>
      </w:r>
      <w:proofErr w:type="spellEnd"/>
      <w:r w:rsidRPr="001B363B">
        <w:rPr>
          <w:rFonts w:ascii="Times New Roman" w:hAnsi="Times New Roman" w:cs="Times New Roman"/>
          <w:lang w:eastAsia="ru-RU"/>
        </w:rPr>
        <w:t xml:space="preserve"> процесса </w:t>
      </w:r>
      <w:proofErr w:type="spellStart"/>
      <w:r w:rsidRPr="001B363B">
        <w:rPr>
          <w:rFonts w:ascii="Times New Roman" w:hAnsi="Times New Roman" w:cs="Times New Roman"/>
          <w:lang w:eastAsia="ru-RU"/>
        </w:rPr>
        <w:t>фонемообразования</w:t>
      </w:r>
      <w:proofErr w:type="spellEnd"/>
      <w:r w:rsidRPr="001B363B">
        <w:rPr>
          <w:rFonts w:ascii="Times New Roman" w:hAnsi="Times New Roman" w:cs="Times New Roman"/>
          <w:lang w:eastAsia="ru-RU"/>
        </w:rPr>
        <w:t>.</w:t>
      </w:r>
    </w:p>
    <w:p w:rsidR="001B363B" w:rsidRPr="001B363B" w:rsidRDefault="001B363B" w:rsidP="001B363B">
      <w:pPr>
        <w:pStyle w:val="a3"/>
        <w:ind w:firstLine="708"/>
        <w:rPr>
          <w:rFonts w:ascii="Times New Roman" w:hAnsi="Times New Roman" w:cs="Times New Roman"/>
          <w:lang w:eastAsia="ru-RU"/>
        </w:rPr>
      </w:pPr>
      <w:r w:rsidRPr="001B363B">
        <w:rPr>
          <w:rFonts w:ascii="Times New Roman" w:hAnsi="Times New Roman" w:cs="Times New Roman"/>
          <w:lang w:eastAsia="ru-RU"/>
        </w:rPr>
        <w:t xml:space="preserve">У </w:t>
      </w:r>
      <w:proofErr w:type="gramStart"/>
      <w:r w:rsidRPr="001B363B">
        <w:rPr>
          <w:rFonts w:ascii="Times New Roman" w:hAnsi="Times New Roman" w:cs="Times New Roman"/>
          <w:lang w:eastAsia="ru-RU"/>
        </w:rPr>
        <w:t>обучающихся</w:t>
      </w:r>
      <w:proofErr w:type="gramEnd"/>
      <w:r w:rsidRPr="001B363B">
        <w:rPr>
          <w:rFonts w:ascii="Times New Roman" w:hAnsi="Times New Roman" w:cs="Times New Roman"/>
          <w:lang w:eastAsia="ru-RU"/>
        </w:rPr>
        <w:t xml:space="preserve"> обнаруживаются отдельные нарушения смысловой стороны речи. Несмотря на разнообразный предметный словарь, в нем отсутствуют слова, обозначающие названия некоторых животных, растений, профессий людей, частей тела. Обучающиеся склонны использовать типовые и сходные названия, лишь приблизительно передающие оригинальное значение слова. Лексические ошибки проявляются в замене слов, близких по ситуации, по значению, в смешении признаков. Выявляются трудности передачи </w:t>
      </w:r>
      <w:proofErr w:type="gramStart"/>
      <w:r w:rsidRPr="001B363B">
        <w:rPr>
          <w:rFonts w:ascii="Times New Roman" w:hAnsi="Times New Roman" w:cs="Times New Roman"/>
          <w:lang w:eastAsia="ru-RU"/>
        </w:rPr>
        <w:t>обучающимися</w:t>
      </w:r>
      <w:proofErr w:type="gramEnd"/>
      <w:r w:rsidRPr="001B363B">
        <w:rPr>
          <w:rFonts w:ascii="Times New Roman" w:hAnsi="Times New Roman" w:cs="Times New Roman"/>
          <w:lang w:eastAsia="ru-RU"/>
        </w:rPr>
        <w:t xml:space="preserve"> системных связей и отношений, существующих внутри лексических групп. </w:t>
      </w:r>
      <w:proofErr w:type="gramStart"/>
      <w:r w:rsidRPr="001B363B">
        <w:rPr>
          <w:rFonts w:ascii="Times New Roman" w:hAnsi="Times New Roman" w:cs="Times New Roman"/>
          <w:lang w:eastAsia="ru-RU"/>
        </w:rPr>
        <w:t>Обучающиеся</w:t>
      </w:r>
      <w:proofErr w:type="gramEnd"/>
      <w:r w:rsidRPr="001B363B">
        <w:rPr>
          <w:rFonts w:ascii="Times New Roman" w:hAnsi="Times New Roman" w:cs="Times New Roman"/>
          <w:lang w:eastAsia="ru-RU"/>
        </w:rPr>
        <w:t xml:space="preserve"> плохо справляются с установлением синонимических и антонимических отношений, особенно на материале слов с абстрактным значением.</w:t>
      </w:r>
    </w:p>
    <w:p w:rsidR="001B363B" w:rsidRPr="001B363B" w:rsidRDefault="001B363B" w:rsidP="001B363B">
      <w:pPr>
        <w:pStyle w:val="a3"/>
        <w:ind w:firstLine="708"/>
        <w:rPr>
          <w:rFonts w:ascii="Times New Roman" w:hAnsi="Times New Roman" w:cs="Times New Roman"/>
          <w:lang w:eastAsia="ru-RU"/>
        </w:rPr>
      </w:pPr>
      <w:r w:rsidRPr="001B363B">
        <w:rPr>
          <w:rFonts w:ascii="Times New Roman" w:hAnsi="Times New Roman" w:cs="Times New Roman"/>
          <w:lang w:eastAsia="ru-RU"/>
        </w:rPr>
        <w:t>Недостаточность лексического строя речи проявляется в специфических словообразовательных ошибках. Правильно образуя слова, наиболее употребляемые в речевой практике, они по-прежнему затрудняются в продуцировании более редких, менее частотных вариантов. Недоразвитие словообразовательных процессов, проявляющееся преимущественно в нарушении использования непродуктивных словообразовательных аффиксов, препятствует своевременному формированию навыков группировки однокоренных слов, подбора родственных слов и анализа их состава, что впоследствии сказывается на качестве овладения программой по русскому языку.</w:t>
      </w:r>
    </w:p>
    <w:p w:rsidR="001B363B" w:rsidRPr="001B363B" w:rsidRDefault="001B363B" w:rsidP="001B363B">
      <w:pPr>
        <w:pStyle w:val="a3"/>
        <w:ind w:firstLine="708"/>
        <w:rPr>
          <w:rFonts w:ascii="Times New Roman" w:hAnsi="Times New Roman" w:cs="Times New Roman"/>
          <w:lang w:eastAsia="ru-RU"/>
        </w:rPr>
      </w:pPr>
      <w:r w:rsidRPr="001B363B">
        <w:rPr>
          <w:rFonts w:ascii="Times New Roman" w:hAnsi="Times New Roman" w:cs="Times New Roman"/>
          <w:lang w:eastAsia="ru-RU"/>
        </w:rPr>
        <w:t xml:space="preserve">Недостаточный уровень </w:t>
      </w:r>
      <w:proofErr w:type="spellStart"/>
      <w:r w:rsidRPr="001B363B">
        <w:rPr>
          <w:rFonts w:ascii="Times New Roman" w:hAnsi="Times New Roman" w:cs="Times New Roman"/>
          <w:lang w:eastAsia="ru-RU"/>
        </w:rPr>
        <w:t>сформированности</w:t>
      </w:r>
      <w:proofErr w:type="spellEnd"/>
      <w:r w:rsidRPr="001B363B">
        <w:rPr>
          <w:rFonts w:ascii="Times New Roman" w:hAnsi="Times New Roman" w:cs="Times New Roman"/>
          <w:lang w:eastAsia="ru-RU"/>
        </w:rPr>
        <w:t xml:space="preserve"> лексических средств языка особенно ярко проявляется в понимании и употреблении фраз, пословиц с переносным значением.</w:t>
      </w:r>
    </w:p>
    <w:p w:rsidR="001B363B" w:rsidRPr="001B363B" w:rsidRDefault="001B363B" w:rsidP="001B363B">
      <w:pPr>
        <w:pStyle w:val="a3"/>
        <w:ind w:firstLine="708"/>
        <w:rPr>
          <w:rFonts w:ascii="Times New Roman" w:hAnsi="Times New Roman" w:cs="Times New Roman"/>
          <w:lang w:eastAsia="ru-RU"/>
        </w:rPr>
      </w:pPr>
      <w:r w:rsidRPr="001B363B">
        <w:rPr>
          <w:rFonts w:ascii="Times New Roman" w:hAnsi="Times New Roman" w:cs="Times New Roman"/>
          <w:lang w:eastAsia="ru-RU"/>
        </w:rPr>
        <w:t>В грамматическом оформлении речи часто встречаются ошибки в употреблении грамматических форм слова.</w:t>
      </w:r>
    </w:p>
    <w:p w:rsidR="001B363B" w:rsidRPr="001B363B" w:rsidRDefault="001B363B" w:rsidP="001B363B">
      <w:pPr>
        <w:pStyle w:val="a3"/>
        <w:ind w:firstLine="708"/>
        <w:rPr>
          <w:rFonts w:ascii="Times New Roman" w:hAnsi="Times New Roman" w:cs="Times New Roman"/>
          <w:lang w:eastAsia="ru-RU"/>
        </w:rPr>
      </w:pPr>
      <w:r w:rsidRPr="001B363B">
        <w:rPr>
          <w:rFonts w:ascii="Times New Roman" w:hAnsi="Times New Roman" w:cs="Times New Roman"/>
          <w:lang w:eastAsia="ru-RU"/>
        </w:rPr>
        <w:t>Особую сложность для обучающихся представляют конструкции с придаточными предложениями, что выражается в пропуске, замене союзов, инверсии.</w:t>
      </w:r>
    </w:p>
    <w:p w:rsidR="001B363B" w:rsidRPr="001B363B" w:rsidRDefault="001B363B" w:rsidP="001B363B">
      <w:pPr>
        <w:pStyle w:val="a3"/>
        <w:ind w:firstLine="708"/>
        <w:rPr>
          <w:rFonts w:ascii="Times New Roman" w:hAnsi="Times New Roman" w:cs="Times New Roman"/>
          <w:lang w:eastAsia="ru-RU"/>
        </w:rPr>
      </w:pPr>
      <w:r w:rsidRPr="001B363B">
        <w:rPr>
          <w:rFonts w:ascii="Times New Roman" w:hAnsi="Times New Roman" w:cs="Times New Roman"/>
          <w:lang w:eastAsia="ru-RU"/>
        </w:rPr>
        <w:t xml:space="preserve">Лексико-грамматические средства языка у </w:t>
      </w:r>
      <w:proofErr w:type="gramStart"/>
      <w:r w:rsidRPr="001B363B">
        <w:rPr>
          <w:rFonts w:ascii="Times New Roman" w:hAnsi="Times New Roman" w:cs="Times New Roman"/>
          <w:lang w:eastAsia="ru-RU"/>
        </w:rPr>
        <w:t>обучающихся</w:t>
      </w:r>
      <w:proofErr w:type="gramEnd"/>
      <w:r w:rsidRPr="001B363B">
        <w:rPr>
          <w:rFonts w:ascii="Times New Roman" w:hAnsi="Times New Roman" w:cs="Times New Roman"/>
          <w:lang w:eastAsia="ru-RU"/>
        </w:rPr>
        <w:t xml:space="preserve"> сформированы неодинаково. С одной стороны, может отмечаться незначительное количество ошибок, которые носят непостоянный характер и </w:t>
      </w:r>
      <w:r w:rsidRPr="001B363B">
        <w:rPr>
          <w:rFonts w:ascii="Times New Roman" w:hAnsi="Times New Roman" w:cs="Times New Roman"/>
          <w:lang w:eastAsia="ru-RU"/>
        </w:rPr>
        <w:lastRenderedPageBreak/>
        <w:t>сочетаются с возможностью осуществления верного выбора при сравнении правильного и неправильного ответов, с другой – устойчивый характер ошибок, особенно в самостоятельной речи.</w:t>
      </w:r>
    </w:p>
    <w:p w:rsidR="001B363B" w:rsidRPr="001B363B" w:rsidRDefault="001B363B" w:rsidP="001B363B">
      <w:pPr>
        <w:pStyle w:val="a3"/>
        <w:ind w:firstLine="708"/>
        <w:rPr>
          <w:rFonts w:ascii="Times New Roman" w:hAnsi="Times New Roman" w:cs="Times New Roman"/>
          <w:lang w:eastAsia="ru-RU"/>
        </w:rPr>
      </w:pPr>
      <w:r w:rsidRPr="001B363B">
        <w:rPr>
          <w:rFonts w:ascii="Times New Roman" w:hAnsi="Times New Roman" w:cs="Times New Roman"/>
          <w:lang w:eastAsia="ru-RU"/>
        </w:rPr>
        <w:t xml:space="preserve">Отличительной особенностью является своеобразие связной речи, характеризующееся нарушениями логической последовательности, </w:t>
      </w:r>
      <w:proofErr w:type="spellStart"/>
      <w:r w:rsidRPr="001B363B">
        <w:rPr>
          <w:rFonts w:ascii="Times New Roman" w:hAnsi="Times New Roman" w:cs="Times New Roman"/>
          <w:lang w:eastAsia="ru-RU"/>
        </w:rPr>
        <w:t>застреванием</w:t>
      </w:r>
      <w:proofErr w:type="spellEnd"/>
      <w:r w:rsidRPr="001B363B">
        <w:rPr>
          <w:rFonts w:ascii="Times New Roman" w:hAnsi="Times New Roman" w:cs="Times New Roman"/>
          <w:lang w:eastAsia="ru-RU"/>
        </w:rPr>
        <w:t xml:space="preserve"> на второстепенных деталях, пропусками главных событий, повторами отдельных эпизодов при составлении рассказа на заданную тему, по картинке, по серии сюжетных картин. При рассказывании о событиях из своей жизни, составлении рассказов на свободную тему с элементами творчества используются, в основном, простые малоинформативные предложения.</w:t>
      </w:r>
    </w:p>
    <w:p w:rsidR="001B363B" w:rsidRPr="001B363B" w:rsidRDefault="001B363B" w:rsidP="001B363B">
      <w:pPr>
        <w:pStyle w:val="a3"/>
        <w:ind w:firstLine="708"/>
        <w:rPr>
          <w:rFonts w:ascii="Times New Roman" w:hAnsi="Times New Roman" w:cs="Times New Roman"/>
          <w:lang w:eastAsia="ru-RU"/>
        </w:rPr>
      </w:pPr>
      <w:proofErr w:type="gramStart"/>
      <w:r w:rsidRPr="001B363B">
        <w:rPr>
          <w:rFonts w:ascii="Times New Roman" w:hAnsi="Times New Roman" w:cs="Times New Roman"/>
          <w:lang w:eastAsia="ru-RU"/>
        </w:rPr>
        <w:t xml:space="preserve">Наряду с расстройствами устной речи у обучающихся отмечаются разнообразные нарушения чтения и письма, проявляющиеся в стойких, повторяющихся, специфических ошибках при чтении и на письме, механизм возникновения которых обусловлен недостаточной </w:t>
      </w:r>
      <w:proofErr w:type="spellStart"/>
      <w:r w:rsidRPr="001B363B">
        <w:rPr>
          <w:rFonts w:ascii="Times New Roman" w:hAnsi="Times New Roman" w:cs="Times New Roman"/>
          <w:lang w:eastAsia="ru-RU"/>
        </w:rPr>
        <w:t>сформированностью</w:t>
      </w:r>
      <w:proofErr w:type="spellEnd"/>
      <w:r w:rsidRPr="001B363B">
        <w:rPr>
          <w:rFonts w:ascii="Times New Roman" w:hAnsi="Times New Roman" w:cs="Times New Roman"/>
          <w:lang w:eastAsia="ru-RU"/>
        </w:rPr>
        <w:t xml:space="preserve"> базовых высших психических функций, обеспечивающих процессы чтения и письма в норме.</w:t>
      </w:r>
      <w:proofErr w:type="gramEnd"/>
    </w:p>
    <w:p w:rsidR="001B363B" w:rsidRPr="001B363B" w:rsidRDefault="001B363B" w:rsidP="001B363B">
      <w:pPr>
        <w:pStyle w:val="a3"/>
        <w:ind w:firstLine="708"/>
        <w:rPr>
          <w:rFonts w:ascii="Times New Roman" w:hAnsi="Times New Roman" w:cs="Times New Roman"/>
          <w:b/>
          <w:lang w:eastAsia="ru-RU"/>
        </w:rPr>
      </w:pPr>
      <w:r w:rsidRPr="001B363B">
        <w:rPr>
          <w:rFonts w:ascii="Times New Roman" w:hAnsi="Times New Roman" w:cs="Times New Roman"/>
          <w:b/>
          <w:lang w:eastAsia="ru-RU"/>
        </w:rPr>
        <w:t xml:space="preserve">Особые образовательные потребности </w:t>
      </w:r>
      <w:proofErr w:type="gramStart"/>
      <w:r w:rsidRPr="001B363B">
        <w:rPr>
          <w:rFonts w:ascii="Times New Roman" w:hAnsi="Times New Roman" w:cs="Times New Roman"/>
          <w:b/>
          <w:lang w:eastAsia="ru-RU"/>
        </w:rPr>
        <w:t>обучающихся</w:t>
      </w:r>
      <w:proofErr w:type="gramEnd"/>
      <w:r w:rsidRPr="001B363B">
        <w:rPr>
          <w:rFonts w:ascii="Times New Roman" w:hAnsi="Times New Roman" w:cs="Times New Roman"/>
          <w:b/>
          <w:lang w:eastAsia="ru-RU"/>
        </w:rPr>
        <w:t xml:space="preserve"> с ТНР</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xml:space="preserve">К особым образовательным потребностям, характерным для </w:t>
      </w:r>
      <w:proofErr w:type="gramStart"/>
      <w:r w:rsidRPr="001B363B">
        <w:rPr>
          <w:rFonts w:ascii="Times New Roman" w:hAnsi="Times New Roman" w:cs="Times New Roman"/>
          <w:lang w:eastAsia="ru-RU"/>
        </w:rPr>
        <w:t>обучающихся</w:t>
      </w:r>
      <w:proofErr w:type="gramEnd"/>
      <w:r w:rsidRPr="001B363B">
        <w:rPr>
          <w:rFonts w:ascii="Times New Roman" w:hAnsi="Times New Roman" w:cs="Times New Roman"/>
          <w:lang w:eastAsia="ru-RU"/>
        </w:rPr>
        <w:t xml:space="preserve"> с ТНР относятся: </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xml:space="preserve">- создание условий, нормализующих/компенсирующих состояние высших психических функций, анализаторной, аналитико-синтетической и регуляторной деятельности на основе обеспечения комплексного подхода при изучении обучающихся с речевыми нарушениями и коррекции этих нарушений; </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возможность адаптации основной общеобразовательной программы при изучении содержания учебных предметов по всем предметным областям с учетом необходимости коррекции речевых нарушений и оптимизации коммуникативных навыков учащихся;</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гибкое варьирование организации процесса обучения путем расширения/сокращения содержания отдельных предметных областей и использования соответствующих методик и технологий;</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индивидуальный темп обучения и продвижения в образовательном пространстве для разных категорий, обучающихся с ТНР;</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xml:space="preserve">- постоянный (пошаговый) мониторинг результативности образования и </w:t>
      </w:r>
      <w:proofErr w:type="spellStart"/>
      <w:r w:rsidRPr="001B363B">
        <w:rPr>
          <w:rFonts w:ascii="Times New Roman" w:hAnsi="Times New Roman" w:cs="Times New Roman"/>
          <w:lang w:eastAsia="ru-RU"/>
        </w:rPr>
        <w:t>сформированности</w:t>
      </w:r>
      <w:proofErr w:type="spellEnd"/>
      <w:r w:rsidRPr="001B363B">
        <w:rPr>
          <w:rFonts w:ascii="Times New Roman" w:hAnsi="Times New Roman" w:cs="Times New Roman"/>
          <w:lang w:eastAsia="ru-RU"/>
        </w:rPr>
        <w:t xml:space="preserve"> социальной компетенции обучающихся, уровня и динамики развития речевых процессов, исходя из механизма речевого дефекта;</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 применение специальных методов, приемов и средств обучения, в том числе специализированных компьютерных технологий, дидактических пособий, визуальных средств, обеспечивающих реализацию «обходных путей» коррекционного воздействия на речевые процессы, повышающих контроль за устной и письменной речью;</w:t>
      </w:r>
    </w:p>
    <w:p w:rsid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xml:space="preserve">- профилактика и коррекция </w:t>
      </w:r>
      <w:proofErr w:type="spellStart"/>
      <w:r w:rsidRPr="001B363B">
        <w:rPr>
          <w:rFonts w:ascii="Times New Roman" w:hAnsi="Times New Roman" w:cs="Times New Roman"/>
          <w:lang w:eastAsia="ru-RU"/>
        </w:rPr>
        <w:t>социокультурной</w:t>
      </w:r>
      <w:proofErr w:type="spellEnd"/>
      <w:r w:rsidRPr="001B363B">
        <w:rPr>
          <w:rFonts w:ascii="Times New Roman" w:hAnsi="Times New Roman" w:cs="Times New Roman"/>
          <w:lang w:eastAsia="ru-RU"/>
        </w:rPr>
        <w:t xml:space="preserve"> и школьной </w:t>
      </w:r>
      <w:proofErr w:type="spellStart"/>
      <w:r w:rsidRPr="001B363B">
        <w:rPr>
          <w:rFonts w:ascii="Times New Roman" w:hAnsi="Times New Roman" w:cs="Times New Roman"/>
          <w:lang w:eastAsia="ru-RU"/>
        </w:rPr>
        <w:t>дезадаптации</w:t>
      </w:r>
      <w:proofErr w:type="spellEnd"/>
      <w:r w:rsidRPr="001B363B">
        <w:rPr>
          <w:rFonts w:ascii="Times New Roman" w:hAnsi="Times New Roman" w:cs="Times New Roman"/>
          <w:lang w:eastAsia="ru-RU"/>
        </w:rPr>
        <w:t xml:space="preserve"> путем максимального расширения образовательного пространства, увеличения социальных контактов; обучения умению выбирать и применять адекватные коммуникативные стратегии и тактики.</w:t>
      </w:r>
    </w:p>
    <w:p w:rsidR="001B363B" w:rsidRPr="001B363B" w:rsidRDefault="001B363B" w:rsidP="001B363B">
      <w:pPr>
        <w:pStyle w:val="a3"/>
        <w:rPr>
          <w:rFonts w:ascii="Times New Roman" w:hAnsi="Times New Roman" w:cs="Times New Roman"/>
          <w:b/>
        </w:rPr>
      </w:pPr>
      <w:r w:rsidRPr="001B363B">
        <w:rPr>
          <w:rFonts w:ascii="Times New Roman" w:hAnsi="Times New Roman" w:cs="Times New Roman"/>
          <w:b/>
        </w:rPr>
        <w:t xml:space="preserve">Для реализации программы используется </w:t>
      </w:r>
      <w:proofErr w:type="spellStart"/>
      <w:r w:rsidRPr="001B363B">
        <w:rPr>
          <w:rFonts w:ascii="Times New Roman" w:hAnsi="Times New Roman" w:cs="Times New Roman"/>
          <w:b/>
        </w:rPr>
        <w:t>учебно</w:t>
      </w:r>
      <w:proofErr w:type="spellEnd"/>
      <w:r w:rsidRPr="001B363B">
        <w:rPr>
          <w:rFonts w:ascii="Times New Roman" w:hAnsi="Times New Roman" w:cs="Times New Roman"/>
          <w:b/>
        </w:rPr>
        <w:t xml:space="preserve"> – методический комплект для учащихся:</w:t>
      </w:r>
    </w:p>
    <w:p w:rsidR="001B363B" w:rsidRPr="001B363B" w:rsidRDefault="001B363B" w:rsidP="001B363B">
      <w:pPr>
        <w:pStyle w:val="a3"/>
        <w:rPr>
          <w:rFonts w:ascii="Times New Roman" w:hAnsi="Times New Roman" w:cs="Times New Roman"/>
        </w:rPr>
      </w:pPr>
      <w:r w:rsidRPr="001B363B">
        <w:rPr>
          <w:rFonts w:ascii="Times New Roman" w:hAnsi="Times New Roman" w:cs="Times New Roman"/>
        </w:rPr>
        <w:t>Л.Ф. Климанова, В.Г. Горецкий, М.В. Голованова, учебник по литературному чтению в 2 частях, - М: Просвещение 2019</w:t>
      </w:r>
    </w:p>
    <w:p w:rsidR="001B363B" w:rsidRPr="001B363B" w:rsidRDefault="001B363B" w:rsidP="001B363B">
      <w:pPr>
        <w:pStyle w:val="a3"/>
        <w:rPr>
          <w:rFonts w:ascii="Times New Roman" w:hAnsi="Times New Roman" w:cs="Times New Roman"/>
        </w:rPr>
      </w:pPr>
      <w:r w:rsidRPr="001B363B">
        <w:rPr>
          <w:rFonts w:ascii="Times New Roman" w:hAnsi="Times New Roman" w:cs="Times New Roman"/>
        </w:rPr>
        <w:t>Л.Ф. Климанова Чтение. Рабочая тетрадь. 3 класс, - М: Просвещение, 2022.</w:t>
      </w:r>
    </w:p>
    <w:p w:rsidR="001B363B" w:rsidRPr="001B363B" w:rsidRDefault="001B363B" w:rsidP="001B363B">
      <w:pPr>
        <w:pStyle w:val="a3"/>
        <w:rPr>
          <w:rFonts w:ascii="Times New Roman" w:hAnsi="Times New Roman" w:cs="Times New Roman"/>
        </w:rPr>
      </w:pPr>
      <w:r w:rsidRPr="001B363B">
        <w:rPr>
          <w:rFonts w:ascii="Times New Roman" w:hAnsi="Times New Roman" w:cs="Times New Roman"/>
        </w:rPr>
        <w:t xml:space="preserve">Согласно базисному образовательному плану всего на изучение данного предмета выделяется 136 часа (34 недели), 4 часа в неделю, </w:t>
      </w:r>
    </w:p>
    <w:p w:rsidR="001B363B" w:rsidRPr="001B363B" w:rsidRDefault="001B363B" w:rsidP="001B363B">
      <w:pPr>
        <w:pStyle w:val="a3"/>
        <w:rPr>
          <w:rFonts w:ascii="Times New Roman" w:hAnsi="Times New Roman" w:cs="Times New Roman"/>
          <w:lang w:eastAsia="ru-RU"/>
        </w:rPr>
      </w:pPr>
    </w:p>
    <w:p w:rsidR="001B363B" w:rsidRPr="001B363B" w:rsidRDefault="001B363B" w:rsidP="001B363B">
      <w:pPr>
        <w:pStyle w:val="a3"/>
        <w:rPr>
          <w:rFonts w:ascii="Times New Roman" w:hAnsi="Times New Roman" w:cs="Times New Roman"/>
          <w:b/>
          <w:lang w:eastAsia="ru-RU"/>
        </w:rPr>
      </w:pPr>
      <w:r w:rsidRPr="001B363B">
        <w:rPr>
          <w:rFonts w:ascii="Times New Roman" w:hAnsi="Times New Roman" w:cs="Times New Roman"/>
          <w:lang w:eastAsia="ru-RU"/>
        </w:rPr>
        <w:t>             </w:t>
      </w:r>
      <w:r w:rsidRPr="001B363B">
        <w:rPr>
          <w:rFonts w:ascii="Times New Roman" w:hAnsi="Times New Roman" w:cs="Times New Roman"/>
          <w:b/>
          <w:lang w:eastAsia="ru-RU"/>
        </w:rPr>
        <w:t>Планируемые результаты освоения курса</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xml:space="preserve">         Реализация программы обеспечивает достижение выпускниками начальной школы следующих личностных, </w:t>
      </w:r>
      <w:proofErr w:type="spellStart"/>
      <w:r w:rsidRPr="001B363B">
        <w:rPr>
          <w:rFonts w:ascii="Times New Roman" w:hAnsi="Times New Roman" w:cs="Times New Roman"/>
          <w:lang w:eastAsia="ru-RU"/>
        </w:rPr>
        <w:t>метапредметных</w:t>
      </w:r>
      <w:proofErr w:type="spellEnd"/>
      <w:r w:rsidRPr="001B363B">
        <w:rPr>
          <w:rFonts w:ascii="Times New Roman" w:hAnsi="Times New Roman" w:cs="Times New Roman"/>
          <w:lang w:eastAsia="ru-RU"/>
        </w:rPr>
        <w:t xml:space="preserve"> и предметных результатов.</w:t>
      </w:r>
    </w:p>
    <w:p w:rsidR="001B363B" w:rsidRPr="001B363B" w:rsidRDefault="001B363B" w:rsidP="001B363B">
      <w:pPr>
        <w:pStyle w:val="a3"/>
        <w:rPr>
          <w:rFonts w:ascii="Times New Roman" w:hAnsi="Times New Roman" w:cs="Times New Roman"/>
          <w:b/>
          <w:lang w:eastAsia="ru-RU"/>
        </w:rPr>
      </w:pPr>
      <w:r w:rsidRPr="001B363B">
        <w:rPr>
          <w:rFonts w:ascii="Times New Roman" w:hAnsi="Times New Roman" w:cs="Times New Roman"/>
          <w:b/>
          <w:lang w:eastAsia="ru-RU"/>
        </w:rPr>
        <w:t>Личностные результаты:</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основ российской гражданской идентичности, чувства гордости за свою Родину, её историю, российский народ, становление гуманистических и демократических ценностных ориентации многонационального российского общества;</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формирование средствами литературных произведений целостного взгляда на мир в единстве и разнообразии природы, народов, культур и религий;</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формирование уважительного отношения к иному мнению, истории и культуре других народов, выработка умения терпимо относиться к людям иной национальной принадлежности;</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xml:space="preserve">овладение начальными навыками адаптации к школе, к школьному коллективу; </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принятие и освоение социальной роли обучающегося, развитие мотивов учебной деятельности и формирование личностного смысла учения;</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развитие самостоятельности и личной ответственности за свои поступки на основе представлений о нравственных нормах общения;</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lastRenderedPageBreak/>
        <w:t xml:space="preserve">развитие навыков сотрудничества </w:t>
      </w:r>
      <w:proofErr w:type="gramStart"/>
      <w:r w:rsidRPr="001B363B">
        <w:rPr>
          <w:rFonts w:ascii="Times New Roman" w:hAnsi="Times New Roman" w:cs="Times New Roman"/>
          <w:lang w:eastAsia="ru-RU"/>
        </w:rPr>
        <w:t>со</w:t>
      </w:r>
      <w:proofErr w:type="gramEnd"/>
      <w:r w:rsidRPr="001B363B">
        <w:rPr>
          <w:rFonts w:ascii="Times New Roman" w:hAnsi="Times New Roman" w:cs="Times New Roman"/>
          <w:lang w:eastAsia="ru-RU"/>
        </w:rPr>
        <w:t xml:space="preserve">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литературных произведений со своими собственными поступками, осмысливать поступки героев;</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1B363B" w:rsidRPr="001B363B" w:rsidRDefault="001B363B" w:rsidP="001B363B">
      <w:pPr>
        <w:pStyle w:val="a3"/>
        <w:rPr>
          <w:rFonts w:ascii="Times New Roman" w:hAnsi="Times New Roman" w:cs="Times New Roman"/>
          <w:b/>
          <w:lang w:eastAsia="ru-RU"/>
        </w:rPr>
      </w:pPr>
      <w:proofErr w:type="spellStart"/>
      <w:r w:rsidRPr="001B363B">
        <w:rPr>
          <w:rFonts w:ascii="Times New Roman" w:hAnsi="Times New Roman" w:cs="Times New Roman"/>
          <w:b/>
          <w:lang w:eastAsia="ru-RU"/>
        </w:rPr>
        <w:t>Метапредметные</w:t>
      </w:r>
      <w:proofErr w:type="spellEnd"/>
      <w:r w:rsidRPr="001B363B">
        <w:rPr>
          <w:rFonts w:ascii="Times New Roman" w:hAnsi="Times New Roman" w:cs="Times New Roman"/>
          <w:b/>
          <w:lang w:eastAsia="ru-RU"/>
        </w:rPr>
        <w:t xml:space="preserve"> результаты:</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овладение способностью принимать и сохранять цели и задачи учебной деятельности, поиска средств ее осуществления;</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освоение способов решения проблем творческого и поискового характера;</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освоение начальных форм познавательной и личностной рефлексии;</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использование знаково-символических сре</w:t>
      </w:r>
      <w:proofErr w:type="gramStart"/>
      <w:r w:rsidRPr="001B363B">
        <w:rPr>
          <w:rFonts w:ascii="Times New Roman" w:hAnsi="Times New Roman" w:cs="Times New Roman"/>
          <w:lang w:eastAsia="ru-RU"/>
        </w:rPr>
        <w:t>дств пр</w:t>
      </w:r>
      <w:proofErr w:type="gramEnd"/>
      <w:r w:rsidRPr="001B363B">
        <w:rPr>
          <w:rFonts w:ascii="Times New Roman" w:hAnsi="Times New Roman" w:cs="Times New Roman"/>
          <w:lang w:eastAsia="ru-RU"/>
        </w:rPr>
        <w:t>едставления информации для создания моделей изучаемых объектов и процессов, схем решения учебных и практических задач;</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w:t>
      </w:r>
      <w:proofErr w:type="gramStart"/>
      <w:r w:rsidRPr="001B363B">
        <w:rPr>
          <w:rFonts w:ascii="Times New Roman" w:hAnsi="Times New Roman" w:cs="Times New Roman"/>
          <w:lang w:eastAsia="ru-RU"/>
        </w:rPr>
        <w:t>о-</w:t>
      </w:r>
      <w:proofErr w:type="gramEnd"/>
      <w:r w:rsidRPr="001B363B">
        <w:rPr>
          <w:rFonts w:ascii="Times New Roman" w:hAnsi="Times New Roman" w:cs="Times New Roman"/>
          <w:lang w:eastAsia="ru-RU"/>
        </w:rPr>
        <w:t xml:space="preserve"> и графическим сопровождением; соблюдать нормы информационной избирательности, этики и этикета;</w:t>
      </w:r>
    </w:p>
    <w:p w:rsidR="001B363B" w:rsidRPr="001B363B" w:rsidRDefault="001B363B" w:rsidP="001B363B">
      <w:pPr>
        <w:pStyle w:val="a3"/>
        <w:rPr>
          <w:rFonts w:ascii="Times New Roman" w:hAnsi="Times New Roman" w:cs="Times New Roman"/>
          <w:lang w:eastAsia="ru-RU"/>
        </w:rPr>
      </w:pPr>
      <w:proofErr w:type="gramStart"/>
      <w:r w:rsidRPr="001B363B">
        <w:rPr>
          <w:rFonts w:ascii="Times New Roman" w:hAnsi="Times New Roman" w:cs="Times New Roman"/>
          <w:lang w:eastAsia="ru-RU"/>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готовность конструктивно разрешать конфликты посредством учета интересов сторон и сотрудничества;</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xml:space="preserve">овладение базовыми предметными и </w:t>
      </w:r>
      <w:proofErr w:type="spellStart"/>
      <w:r w:rsidRPr="001B363B">
        <w:rPr>
          <w:rFonts w:ascii="Times New Roman" w:hAnsi="Times New Roman" w:cs="Times New Roman"/>
          <w:lang w:eastAsia="ru-RU"/>
        </w:rPr>
        <w:t>межпредметными</w:t>
      </w:r>
      <w:proofErr w:type="spellEnd"/>
      <w:r w:rsidRPr="001B363B">
        <w:rPr>
          <w:rFonts w:ascii="Times New Roman" w:hAnsi="Times New Roman" w:cs="Times New Roman"/>
          <w:lang w:eastAsia="ru-RU"/>
        </w:rPr>
        <w:t xml:space="preserve"> понятиями, отражающими существенные связи и отношения между объектами и процессами;</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p w:rsidR="001B363B" w:rsidRPr="001B363B" w:rsidRDefault="001B363B" w:rsidP="001B363B">
      <w:pPr>
        <w:pStyle w:val="a3"/>
        <w:rPr>
          <w:rFonts w:ascii="Times New Roman" w:hAnsi="Times New Roman" w:cs="Times New Roman"/>
          <w:b/>
          <w:lang w:eastAsia="ru-RU"/>
        </w:rPr>
      </w:pPr>
      <w:r w:rsidRPr="001B363B">
        <w:rPr>
          <w:rFonts w:ascii="Times New Roman" w:hAnsi="Times New Roman" w:cs="Times New Roman"/>
          <w:b/>
          <w:lang w:eastAsia="ru-RU"/>
        </w:rPr>
        <w:t>Предметные результаты:</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xml:space="preserve">В конце 3 класса </w:t>
      </w:r>
      <w:proofErr w:type="gramStart"/>
      <w:r w:rsidRPr="001B363B">
        <w:rPr>
          <w:rFonts w:ascii="Times New Roman" w:hAnsi="Times New Roman" w:cs="Times New Roman"/>
          <w:lang w:eastAsia="ru-RU"/>
        </w:rPr>
        <w:t>обучающиеся</w:t>
      </w:r>
      <w:proofErr w:type="gramEnd"/>
      <w:r w:rsidRPr="001B363B">
        <w:rPr>
          <w:rFonts w:ascii="Times New Roman" w:hAnsi="Times New Roman" w:cs="Times New Roman"/>
          <w:lang w:eastAsia="ru-RU"/>
        </w:rPr>
        <w:t xml:space="preserve"> </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xml:space="preserve">научатся: </w:t>
      </w:r>
    </w:p>
    <w:p w:rsidR="001B363B" w:rsidRPr="001B363B" w:rsidRDefault="001B363B" w:rsidP="001B363B">
      <w:pPr>
        <w:pStyle w:val="a3"/>
        <w:rPr>
          <w:rFonts w:ascii="Times New Roman" w:hAnsi="Times New Roman" w:cs="Times New Roman"/>
          <w:lang w:eastAsia="ru-RU"/>
        </w:rPr>
      </w:pPr>
      <w:proofErr w:type="gramStart"/>
      <w:r w:rsidRPr="001B363B">
        <w:rPr>
          <w:rFonts w:ascii="Times New Roman" w:hAnsi="Times New Roman" w:cs="Times New Roman"/>
          <w:lang w:eastAsia="ru-RU"/>
        </w:rPr>
        <w:t xml:space="preserve">- рассказывать наизусть не менее 15 стихотворений; </w:t>
      </w:r>
      <w:r w:rsidRPr="001B363B">
        <w:rPr>
          <w:rFonts w:ascii="Times New Roman" w:hAnsi="Times New Roman" w:cs="Times New Roman"/>
          <w:lang w:eastAsia="ru-RU"/>
        </w:rPr>
        <w:br/>
        <w:t>- определять названия, основное содержание изученных литературных произведений, их авторов;</w:t>
      </w:r>
      <w:r w:rsidRPr="001B363B">
        <w:rPr>
          <w:rFonts w:ascii="Times New Roman" w:hAnsi="Times New Roman" w:cs="Times New Roman"/>
          <w:lang w:eastAsia="ru-RU"/>
        </w:rPr>
        <w:br/>
        <w:t>- определять элементы книги (обложка, оглавление, титульный лист, иллюстрация);</w:t>
      </w:r>
      <w:r w:rsidRPr="001B363B">
        <w:rPr>
          <w:rFonts w:ascii="Times New Roman" w:hAnsi="Times New Roman" w:cs="Times New Roman"/>
          <w:lang w:eastAsia="ru-RU"/>
        </w:rPr>
        <w:br/>
        <w:t>- повышать и понижать голос в соответствии со знаками препинания и характером содержания;</w:t>
      </w:r>
      <w:r w:rsidRPr="001B363B">
        <w:rPr>
          <w:rFonts w:ascii="Times New Roman" w:hAnsi="Times New Roman" w:cs="Times New Roman"/>
          <w:lang w:eastAsia="ru-RU"/>
        </w:rPr>
        <w:br/>
        <w:t>- соблюдать паузы и выбирать темп чтения в зависимости от смысла читаемого;</w:t>
      </w:r>
      <w:r w:rsidRPr="001B363B">
        <w:rPr>
          <w:rFonts w:ascii="Times New Roman" w:hAnsi="Times New Roman" w:cs="Times New Roman"/>
          <w:lang w:eastAsia="ru-RU"/>
        </w:rPr>
        <w:br/>
        <w:t>- определять тему и главную мысль произведения;</w:t>
      </w:r>
      <w:proofErr w:type="gramEnd"/>
      <w:r w:rsidRPr="001B363B">
        <w:rPr>
          <w:rFonts w:ascii="Times New Roman" w:hAnsi="Times New Roman" w:cs="Times New Roman"/>
          <w:lang w:eastAsia="ru-RU"/>
        </w:rPr>
        <w:br/>
        <w:t xml:space="preserve">- </w:t>
      </w:r>
      <w:proofErr w:type="gramStart"/>
      <w:r w:rsidRPr="001B363B">
        <w:rPr>
          <w:rFonts w:ascii="Times New Roman" w:hAnsi="Times New Roman" w:cs="Times New Roman"/>
          <w:lang w:eastAsia="ru-RU"/>
        </w:rPr>
        <w:t>воспроизводить содержание текста по вопросам или картинному плану, данному в учебнике;</w:t>
      </w:r>
      <w:r w:rsidRPr="001B363B">
        <w:rPr>
          <w:rFonts w:ascii="Times New Roman" w:hAnsi="Times New Roman" w:cs="Times New Roman"/>
          <w:lang w:eastAsia="ru-RU"/>
        </w:rPr>
        <w:br/>
        <w:t>- подробно пересказывать небольшие произведения с отчетливо выраженным сюжетом;</w:t>
      </w:r>
      <w:r w:rsidRPr="001B363B">
        <w:rPr>
          <w:rFonts w:ascii="Times New Roman" w:hAnsi="Times New Roman" w:cs="Times New Roman"/>
          <w:lang w:eastAsia="ru-RU"/>
        </w:rPr>
        <w:br/>
        <w:t>- отвечать на вопросы по содержанию текста, находить в нем предложения, подтверждающие устное   высказывание;</w:t>
      </w:r>
      <w:r w:rsidRPr="001B363B">
        <w:rPr>
          <w:rFonts w:ascii="Times New Roman" w:hAnsi="Times New Roman" w:cs="Times New Roman"/>
          <w:lang w:eastAsia="ru-RU"/>
        </w:rPr>
        <w:br/>
        <w:t>- раскрывать содержание иллюстраций к произведению; соотносить их с отрывками рассказа, находить   в тексте слова соответствующие им;</w:t>
      </w:r>
      <w:r w:rsidRPr="001B363B">
        <w:rPr>
          <w:rFonts w:ascii="Times New Roman" w:hAnsi="Times New Roman" w:cs="Times New Roman"/>
          <w:lang w:eastAsia="ru-RU"/>
        </w:rPr>
        <w:br/>
        <w:t>- делить текст на части, озаглавливать их, выявлять основную мысль прочитанного;</w:t>
      </w:r>
      <w:proofErr w:type="gramEnd"/>
      <w:r w:rsidRPr="001B363B">
        <w:rPr>
          <w:rFonts w:ascii="Times New Roman" w:hAnsi="Times New Roman" w:cs="Times New Roman"/>
          <w:lang w:eastAsia="ru-RU"/>
        </w:rPr>
        <w:br/>
        <w:t xml:space="preserve">- </w:t>
      </w:r>
      <w:proofErr w:type="gramStart"/>
      <w:r w:rsidRPr="001B363B">
        <w:rPr>
          <w:rFonts w:ascii="Times New Roman" w:hAnsi="Times New Roman" w:cs="Times New Roman"/>
          <w:lang w:eastAsia="ru-RU"/>
        </w:rPr>
        <w:t xml:space="preserve">сопоставлять слова близкие по значению; понимать значение слов и выражений в контексте: различать </w:t>
      </w:r>
      <w:r w:rsidRPr="001B363B">
        <w:rPr>
          <w:rFonts w:ascii="Times New Roman" w:hAnsi="Times New Roman" w:cs="Times New Roman"/>
          <w:lang w:eastAsia="ru-RU"/>
        </w:rPr>
        <w:lastRenderedPageBreak/>
        <w:t>простейшие случаи многозначности слов, отыскивать в тексте слов и выражений, характеризующих событие, действующих лиц, картины природы;</w:t>
      </w:r>
      <w:r w:rsidRPr="001B363B">
        <w:rPr>
          <w:rFonts w:ascii="Times New Roman" w:hAnsi="Times New Roman" w:cs="Times New Roman"/>
          <w:lang w:eastAsia="ru-RU"/>
        </w:rPr>
        <w:br/>
        <w:t>- ориентироваться в учебной книге: знакомство с содержанием; нахождение в нем названия нужного произведения; умение пользоваться заданиями и вопросами, помещёнными в учебных книгах;</w:t>
      </w:r>
      <w:proofErr w:type="gramEnd"/>
      <w:r w:rsidRPr="001B363B">
        <w:rPr>
          <w:rFonts w:ascii="Times New Roman" w:hAnsi="Times New Roman" w:cs="Times New Roman"/>
          <w:lang w:eastAsia="ru-RU"/>
        </w:rPr>
        <w:br/>
        <w:t>- читать стихотворные произведения наизусть (по выбору);</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получат возможность научиться: </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xml:space="preserve">- различать жанры художественной литературы (сказка, рассказ, басня), различать сказки народные и   литературные; </w:t>
      </w:r>
      <w:r w:rsidRPr="001B363B">
        <w:rPr>
          <w:rFonts w:ascii="Times New Roman" w:hAnsi="Times New Roman" w:cs="Times New Roman"/>
          <w:lang w:eastAsia="ru-RU"/>
        </w:rPr>
        <w:br/>
        <w:t>- приводить примеры произведений фольклора (пословицы, загадки, сказки)</w:t>
      </w:r>
      <w:proofErr w:type="gramStart"/>
      <w:r w:rsidRPr="001B363B">
        <w:rPr>
          <w:rFonts w:ascii="Times New Roman" w:hAnsi="Times New Roman" w:cs="Times New Roman"/>
          <w:lang w:eastAsia="ru-RU"/>
        </w:rPr>
        <w:t>.</w:t>
      </w:r>
      <w:proofErr w:type="gramEnd"/>
      <w:r w:rsidRPr="001B363B">
        <w:rPr>
          <w:rFonts w:ascii="Times New Roman" w:hAnsi="Times New Roman" w:cs="Times New Roman"/>
          <w:lang w:eastAsia="ru-RU"/>
        </w:rPr>
        <w:br/>
        <w:t xml:space="preserve">- </w:t>
      </w:r>
      <w:proofErr w:type="gramStart"/>
      <w:r w:rsidRPr="001B363B">
        <w:rPr>
          <w:rFonts w:ascii="Times New Roman" w:hAnsi="Times New Roman" w:cs="Times New Roman"/>
          <w:lang w:eastAsia="ru-RU"/>
        </w:rPr>
        <w:t>о</w:t>
      </w:r>
      <w:proofErr w:type="gramEnd"/>
      <w:r w:rsidRPr="001B363B">
        <w:rPr>
          <w:rFonts w:ascii="Times New Roman" w:hAnsi="Times New Roman" w:cs="Times New Roman"/>
          <w:lang w:eastAsia="ru-RU"/>
        </w:rPr>
        <w:t>владеть навыками сознательного, правильного и выразительного чтения целыми словами при темпе громкого чтения незнакомого текста не ниже 70 – 75 слов в минуту.</w:t>
      </w:r>
      <w:r w:rsidRPr="001B363B">
        <w:rPr>
          <w:rFonts w:ascii="Times New Roman" w:hAnsi="Times New Roman" w:cs="Times New Roman"/>
          <w:lang w:eastAsia="ru-RU"/>
        </w:rPr>
        <w:br/>
        <w:t>-  использовать приобретённые знания и умения в практической деятельности и повседневной жизни для:</w:t>
      </w:r>
      <w:r w:rsidRPr="001B363B">
        <w:rPr>
          <w:rFonts w:ascii="Times New Roman" w:hAnsi="Times New Roman" w:cs="Times New Roman"/>
          <w:lang w:eastAsia="ru-RU"/>
        </w:rPr>
        <w:br/>
        <w:t>1) самостоятельного чтения книг;</w:t>
      </w:r>
      <w:r w:rsidRPr="001B363B">
        <w:rPr>
          <w:rFonts w:ascii="Times New Roman" w:hAnsi="Times New Roman" w:cs="Times New Roman"/>
          <w:lang w:eastAsia="ru-RU"/>
        </w:rPr>
        <w:br/>
        <w:t>2) высказывания оценочных суждений о прочитанном произведении (герое, событии);</w:t>
      </w:r>
      <w:r w:rsidRPr="001B363B">
        <w:rPr>
          <w:rFonts w:ascii="Times New Roman" w:hAnsi="Times New Roman" w:cs="Times New Roman"/>
          <w:lang w:eastAsia="ru-RU"/>
        </w:rPr>
        <w:br/>
        <w:t>3) самостоятельного выбора и определения содержания книги по её элементам;</w:t>
      </w:r>
      <w:r w:rsidRPr="001B363B">
        <w:rPr>
          <w:rFonts w:ascii="Times New Roman" w:hAnsi="Times New Roman" w:cs="Times New Roman"/>
          <w:lang w:eastAsia="ru-RU"/>
        </w:rPr>
        <w:br/>
        <w:t>4) работы с различными источниками информации (словарями, справочниками, в том числе на электронных носителях</w:t>
      </w:r>
    </w:p>
    <w:p w:rsidR="001B363B" w:rsidRPr="001B363B" w:rsidRDefault="001B363B" w:rsidP="001B363B">
      <w:pPr>
        <w:pStyle w:val="a3"/>
        <w:rPr>
          <w:rFonts w:ascii="Times New Roman" w:hAnsi="Times New Roman" w:cs="Times New Roman"/>
          <w:b/>
          <w:lang w:eastAsia="ru-RU"/>
        </w:rPr>
      </w:pPr>
      <w:r w:rsidRPr="001B363B">
        <w:rPr>
          <w:rFonts w:ascii="Times New Roman" w:hAnsi="Times New Roman" w:cs="Times New Roman"/>
          <w:b/>
          <w:lang w:eastAsia="ru-RU"/>
        </w:rPr>
        <w:t>Общая характеристика курса</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b/>
          <w:lang w:eastAsia="ru-RU"/>
        </w:rPr>
        <w:t xml:space="preserve">          Раздел «Круг детского чтения» включает </w:t>
      </w:r>
      <w:r w:rsidRPr="001B363B">
        <w:rPr>
          <w:rFonts w:ascii="Times New Roman" w:hAnsi="Times New Roman" w:cs="Times New Roman"/>
          <w:lang w:eastAsia="ru-RU"/>
        </w:rPr>
        <w:t>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Программа предусматривает знакомство с книгой как источником различного вида информации и формирование библиографических умений.</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b/>
          <w:lang w:eastAsia="ru-RU"/>
        </w:rPr>
        <w:t>            Раздел «Виды речевой и читательской деятельности»</w:t>
      </w:r>
      <w:r w:rsidRPr="001B363B">
        <w:rPr>
          <w:rFonts w:ascii="Times New Roman" w:hAnsi="Times New Roman" w:cs="Times New Roman"/>
          <w:lang w:eastAsia="ru-RU"/>
        </w:rPr>
        <w:t xml:space="preserve"> 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Навык чтения.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xml:space="preserve">          Совершенствование устной речи (умения слушать и говорить)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1B363B">
        <w:rPr>
          <w:rFonts w:ascii="Times New Roman" w:hAnsi="Times New Roman" w:cs="Times New Roman"/>
          <w:lang w:eastAsia="ru-RU"/>
        </w:rPr>
        <w:t>внеучебного</w:t>
      </w:r>
      <w:proofErr w:type="spellEnd"/>
      <w:r w:rsidRPr="001B363B">
        <w:rPr>
          <w:rFonts w:ascii="Times New Roman" w:hAnsi="Times New Roman" w:cs="Times New Roman"/>
          <w:lang w:eastAsia="ru-RU"/>
        </w:rPr>
        <w:t xml:space="preserve">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xml:space="preserve">              Особое место в программе отводится работе с текстом художественного произведения. 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sidRPr="001B363B">
        <w:rPr>
          <w:rFonts w:ascii="Times New Roman" w:hAnsi="Times New Roman" w:cs="Times New Roman"/>
          <w:lang w:eastAsia="ru-RU"/>
        </w:rPr>
        <w:t>озаглавливание</w:t>
      </w:r>
      <w:proofErr w:type="spellEnd"/>
      <w:r w:rsidRPr="001B363B">
        <w:rPr>
          <w:rFonts w:ascii="Times New Roman" w:hAnsi="Times New Roman" w:cs="Times New Roman"/>
          <w:lang w:eastAsia="ru-RU"/>
        </w:rPr>
        <w:t xml:space="preserve">, составление плана, различение главной и дополнительной информации текста. </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xml:space="preserve">            Программой предусмотрена литературоведческая пропедевтика. </w:t>
      </w:r>
      <w:proofErr w:type="gramStart"/>
      <w:r w:rsidRPr="001B363B">
        <w:rPr>
          <w:rFonts w:ascii="Times New Roman" w:hAnsi="Times New Roman" w:cs="Times New Roman"/>
          <w:lang w:eastAsia="ru-RU"/>
        </w:rPr>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sidRPr="001B363B">
        <w:rPr>
          <w:rFonts w:ascii="Times New Roman" w:hAnsi="Times New Roman" w:cs="Times New Roman"/>
          <w:lang w:eastAsia="ru-RU"/>
        </w:rPr>
        <w:t xml:space="preserve"> Дети учатся использовать изобразительные и </w:t>
      </w:r>
      <w:r w:rsidRPr="001B363B">
        <w:rPr>
          <w:rFonts w:ascii="Times New Roman" w:hAnsi="Times New Roman" w:cs="Times New Roman"/>
          <w:lang w:eastAsia="ru-RU"/>
        </w:rPr>
        <w:lastRenderedPageBreak/>
        <w:t xml:space="preserve">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произведения и сопереживать ему.</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Дети осваивают разные виды пересказов художественного текста: подробный (с использованием образных слов и выражений), выборочный и краткий (передача основных мыслей).</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b/>
          <w:lang w:eastAsia="ru-RU"/>
        </w:rPr>
        <w:t>              Раздел «Опыт творческой деятельности»</w:t>
      </w:r>
      <w:r w:rsidRPr="001B363B">
        <w:rPr>
          <w:rFonts w:ascii="Times New Roman" w:hAnsi="Times New Roman" w:cs="Times New Roman"/>
          <w:lang w:eastAsia="ru-RU"/>
        </w:rPr>
        <w:t xml:space="preserve"> раскрывает приёмы и способы деятельности, которые помогут учащимся адекватно воспринимать художественное произведение и проявлять собственные творческие способности. При работе с художественным текстом (со словом) используется жизненный, конкретно-чувственный опыт ребёнка и активизируются образные представления, возникающие у него в процессе чтения, развивается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нравственно-эстетического отношения к действительности. Учащиеся выбирают произведения (отрывки из них) для чтения по ролям, словесного рисования, </w:t>
      </w:r>
      <w:proofErr w:type="spellStart"/>
      <w:r w:rsidRPr="001B363B">
        <w:rPr>
          <w:rFonts w:ascii="Times New Roman" w:hAnsi="Times New Roman" w:cs="Times New Roman"/>
          <w:lang w:eastAsia="ru-RU"/>
        </w:rPr>
        <w:t>инсценирования</w:t>
      </w:r>
      <w:proofErr w:type="spellEnd"/>
      <w:r w:rsidRPr="001B363B">
        <w:rPr>
          <w:rFonts w:ascii="Times New Roman" w:hAnsi="Times New Roman" w:cs="Times New Roman"/>
          <w:lang w:eastAsia="ru-RU"/>
        </w:rPr>
        <w:t xml:space="preserve"> и декламации, выступают в роли актёров, режиссёров и художников. Они пишут изложения и сочинения, сочиняют стихи и сказки, у них развивается интерес к литературному творчеству писателей, создателей произведений словесного искусства.</w:t>
      </w:r>
    </w:p>
    <w:p w:rsidR="001B363B" w:rsidRPr="001B363B" w:rsidRDefault="001B363B" w:rsidP="001B363B">
      <w:pPr>
        <w:pStyle w:val="a3"/>
        <w:rPr>
          <w:rFonts w:ascii="Times New Roman" w:hAnsi="Times New Roman" w:cs="Times New Roman"/>
          <w:lang w:eastAsia="ru-RU"/>
        </w:rPr>
      </w:pPr>
      <w:r w:rsidRPr="001B363B">
        <w:rPr>
          <w:rFonts w:ascii="Times New Roman" w:hAnsi="Times New Roman" w:cs="Times New Roman"/>
          <w:lang w:eastAsia="ru-RU"/>
        </w:rPr>
        <w:t> Описание места учебного предмета в учебном плане</w:t>
      </w:r>
    </w:p>
    <w:p w:rsidR="001B363B" w:rsidRDefault="001B363B" w:rsidP="001B363B">
      <w:pPr>
        <w:pStyle w:val="a3"/>
        <w:jc w:val="center"/>
        <w:rPr>
          <w:rFonts w:ascii="Times New Roman" w:hAnsi="Times New Roman"/>
          <w:b/>
          <w:sz w:val="24"/>
          <w:szCs w:val="24"/>
        </w:rPr>
      </w:pPr>
      <w:r>
        <w:rPr>
          <w:rFonts w:ascii="Times New Roman" w:hAnsi="Times New Roman"/>
          <w:b/>
          <w:sz w:val="24"/>
          <w:szCs w:val="24"/>
        </w:rPr>
        <w:t>Тематическое планирование</w:t>
      </w:r>
    </w:p>
    <w:p w:rsidR="001B363B" w:rsidRDefault="001B363B" w:rsidP="001B363B">
      <w:pPr>
        <w:pStyle w:val="a3"/>
        <w:jc w:val="center"/>
        <w:rPr>
          <w:rFonts w:ascii="Times New Roman" w:hAnsi="Times New Roman"/>
          <w:b/>
          <w:sz w:val="24"/>
          <w:szCs w:val="24"/>
        </w:rPr>
      </w:pPr>
    </w:p>
    <w:tbl>
      <w:tblPr>
        <w:tblW w:w="0" w:type="auto"/>
        <w:tblInd w:w="309" w:type="dxa"/>
        <w:tblLayout w:type="fixed"/>
        <w:tblLook w:val="04A0"/>
      </w:tblPr>
      <w:tblGrid>
        <w:gridCol w:w="534"/>
        <w:gridCol w:w="7371"/>
        <w:gridCol w:w="1979"/>
      </w:tblGrid>
      <w:tr w:rsidR="001B363B" w:rsidTr="001B363B">
        <w:tc>
          <w:tcPr>
            <w:tcW w:w="534"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b/>
                <w:i/>
                <w:sz w:val="24"/>
                <w:szCs w:val="24"/>
                <w:lang w:eastAsia="ar-SA"/>
              </w:rPr>
            </w:pPr>
            <w:r>
              <w:rPr>
                <w:rFonts w:ascii="Times New Roman" w:hAnsi="Times New Roman"/>
                <w:b/>
                <w:i/>
                <w:sz w:val="24"/>
                <w:szCs w:val="24"/>
              </w:rPr>
              <w:t>№</w:t>
            </w:r>
          </w:p>
        </w:tc>
        <w:tc>
          <w:tcPr>
            <w:tcW w:w="7371"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b/>
                <w:i/>
                <w:sz w:val="24"/>
                <w:szCs w:val="24"/>
                <w:lang w:eastAsia="ar-SA"/>
              </w:rPr>
            </w:pPr>
            <w:r>
              <w:rPr>
                <w:rFonts w:ascii="Times New Roman" w:hAnsi="Times New Roman"/>
                <w:b/>
                <w:i/>
                <w:sz w:val="24"/>
                <w:szCs w:val="24"/>
              </w:rPr>
              <w:t>Наименование разделов и тем</w:t>
            </w:r>
          </w:p>
        </w:tc>
        <w:tc>
          <w:tcPr>
            <w:tcW w:w="1979" w:type="dxa"/>
            <w:tcBorders>
              <w:top w:val="single" w:sz="4" w:space="0" w:color="000000"/>
              <w:left w:val="single" w:sz="4" w:space="0" w:color="000000"/>
              <w:bottom w:val="single" w:sz="4" w:space="0" w:color="000000"/>
              <w:right w:val="single" w:sz="4" w:space="0" w:color="000000"/>
            </w:tcBorders>
          </w:tcPr>
          <w:p w:rsidR="001B363B" w:rsidRDefault="001B363B" w:rsidP="001B363B">
            <w:pPr>
              <w:pStyle w:val="a3"/>
              <w:snapToGrid w:val="0"/>
              <w:spacing w:line="276" w:lineRule="auto"/>
              <w:rPr>
                <w:rFonts w:ascii="Times New Roman" w:hAnsi="Times New Roman"/>
                <w:b/>
                <w:i/>
                <w:sz w:val="24"/>
                <w:szCs w:val="24"/>
                <w:lang w:eastAsia="ar-SA"/>
              </w:rPr>
            </w:pPr>
            <w:r>
              <w:rPr>
                <w:rFonts w:ascii="Times New Roman" w:hAnsi="Times New Roman"/>
                <w:b/>
                <w:i/>
                <w:sz w:val="24"/>
                <w:szCs w:val="24"/>
              </w:rPr>
              <w:t>Всего часов</w:t>
            </w:r>
          </w:p>
        </w:tc>
      </w:tr>
      <w:tr w:rsidR="001B363B" w:rsidTr="001B363B">
        <w:tc>
          <w:tcPr>
            <w:tcW w:w="534"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1</w:t>
            </w:r>
          </w:p>
        </w:tc>
        <w:tc>
          <w:tcPr>
            <w:tcW w:w="7371"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Вводный урок</w:t>
            </w:r>
          </w:p>
        </w:tc>
        <w:tc>
          <w:tcPr>
            <w:tcW w:w="1979" w:type="dxa"/>
            <w:tcBorders>
              <w:top w:val="single" w:sz="4" w:space="0" w:color="000000"/>
              <w:left w:val="single" w:sz="4" w:space="0" w:color="000000"/>
              <w:bottom w:val="single" w:sz="4" w:space="0" w:color="000000"/>
              <w:right w:val="single" w:sz="4" w:space="0" w:color="000000"/>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1</w:t>
            </w:r>
          </w:p>
        </w:tc>
      </w:tr>
      <w:tr w:rsidR="001B363B" w:rsidTr="001B363B">
        <w:tc>
          <w:tcPr>
            <w:tcW w:w="534"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2</w:t>
            </w:r>
          </w:p>
        </w:tc>
        <w:tc>
          <w:tcPr>
            <w:tcW w:w="7371"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Самое великое чудо на свете</w:t>
            </w:r>
          </w:p>
        </w:tc>
        <w:tc>
          <w:tcPr>
            <w:tcW w:w="1979" w:type="dxa"/>
            <w:tcBorders>
              <w:top w:val="single" w:sz="4" w:space="0" w:color="000000"/>
              <w:left w:val="single" w:sz="4" w:space="0" w:color="000000"/>
              <w:bottom w:val="single" w:sz="4" w:space="0" w:color="000000"/>
              <w:right w:val="single" w:sz="4" w:space="0" w:color="000000"/>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4</w:t>
            </w:r>
          </w:p>
        </w:tc>
      </w:tr>
      <w:tr w:rsidR="001B363B" w:rsidTr="001B363B">
        <w:tc>
          <w:tcPr>
            <w:tcW w:w="534"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3</w:t>
            </w:r>
          </w:p>
        </w:tc>
        <w:tc>
          <w:tcPr>
            <w:tcW w:w="7371"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Устное народное творчество</w:t>
            </w:r>
          </w:p>
        </w:tc>
        <w:tc>
          <w:tcPr>
            <w:tcW w:w="1979" w:type="dxa"/>
            <w:tcBorders>
              <w:top w:val="single" w:sz="4" w:space="0" w:color="000000"/>
              <w:left w:val="single" w:sz="4" w:space="0" w:color="000000"/>
              <w:bottom w:val="single" w:sz="4" w:space="0" w:color="000000"/>
              <w:right w:val="single" w:sz="4" w:space="0" w:color="000000"/>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14</w:t>
            </w:r>
          </w:p>
        </w:tc>
      </w:tr>
      <w:tr w:rsidR="001B363B" w:rsidTr="001B363B">
        <w:tc>
          <w:tcPr>
            <w:tcW w:w="534"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4</w:t>
            </w:r>
          </w:p>
        </w:tc>
        <w:tc>
          <w:tcPr>
            <w:tcW w:w="7371"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Поэтическая тетрадь 1</w:t>
            </w:r>
          </w:p>
        </w:tc>
        <w:tc>
          <w:tcPr>
            <w:tcW w:w="1979" w:type="dxa"/>
            <w:tcBorders>
              <w:top w:val="single" w:sz="4" w:space="0" w:color="000000"/>
              <w:left w:val="single" w:sz="4" w:space="0" w:color="000000"/>
              <w:bottom w:val="single" w:sz="4" w:space="0" w:color="000000"/>
              <w:right w:val="single" w:sz="4" w:space="0" w:color="000000"/>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11</w:t>
            </w:r>
          </w:p>
        </w:tc>
      </w:tr>
      <w:tr w:rsidR="001B363B" w:rsidTr="001B363B">
        <w:tc>
          <w:tcPr>
            <w:tcW w:w="534"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5</w:t>
            </w:r>
          </w:p>
        </w:tc>
        <w:tc>
          <w:tcPr>
            <w:tcW w:w="7371"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Великие русские писатели</w:t>
            </w:r>
          </w:p>
        </w:tc>
        <w:tc>
          <w:tcPr>
            <w:tcW w:w="1979" w:type="dxa"/>
            <w:tcBorders>
              <w:top w:val="single" w:sz="4" w:space="0" w:color="000000"/>
              <w:left w:val="single" w:sz="4" w:space="0" w:color="000000"/>
              <w:bottom w:val="single" w:sz="4" w:space="0" w:color="000000"/>
              <w:right w:val="single" w:sz="4" w:space="0" w:color="000000"/>
            </w:tcBorders>
          </w:tcPr>
          <w:p w:rsidR="001B363B" w:rsidRPr="00E929AF" w:rsidRDefault="001B363B" w:rsidP="001B363B">
            <w:pPr>
              <w:pStyle w:val="a3"/>
              <w:snapToGrid w:val="0"/>
              <w:spacing w:line="276" w:lineRule="auto"/>
              <w:rPr>
                <w:rFonts w:ascii="Times New Roman" w:hAnsi="Times New Roman"/>
                <w:sz w:val="24"/>
                <w:szCs w:val="24"/>
                <w:lang w:eastAsia="ar-SA"/>
              </w:rPr>
            </w:pPr>
            <w:r w:rsidRPr="00E929AF">
              <w:rPr>
                <w:rFonts w:ascii="Times New Roman" w:hAnsi="Times New Roman"/>
                <w:sz w:val="24"/>
                <w:szCs w:val="24"/>
              </w:rPr>
              <w:t>2</w:t>
            </w:r>
            <w:r>
              <w:rPr>
                <w:rFonts w:ascii="Times New Roman" w:hAnsi="Times New Roman"/>
                <w:sz w:val="24"/>
                <w:szCs w:val="24"/>
              </w:rPr>
              <w:t>5</w:t>
            </w:r>
          </w:p>
        </w:tc>
      </w:tr>
      <w:tr w:rsidR="001B363B" w:rsidTr="001B363B">
        <w:tc>
          <w:tcPr>
            <w:tcW w:w="534"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6</w:t>
            </w:r>
          </w:p>
        </w:tc>
        <w:tc>
          <w:tcPr>
            <w:tcW w:w="7371"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Поэтическая тетрадь 2</w:t>
            </w:r>
          </w:p>
        </w:tc>
        <w:tc>
          <w:tcPr>
            <w:tcW w:w="1979" w:type="dxa"/>
            <w:tcBorders>
              <w:top w:val="single" w:sz="4" w:space="0" w:color="000000"/>
              <w:left w:val="single" w:sz="4" w:space="0" w:color="000000"/>
              <w:bottom w:val="single" w:sz="4" w:space="0" w:color="000000"/>
              <w:right w:val="single" w:sz="4" w:space="0" w:color="000000"/>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6</w:t>
            </w:r>
          </w:p>
        </w:tc>
      </w:tr>
      <w:tr w:rsidR="001B363B" w:rsidTr="001B363B">
        <w:tc>
          <w:tcPr>
            <w:tcW w:w="534"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7</w:t>
            </w:r>
          </w:p>
        </w:tc>
        <w:tc>
          <w:tcPr>
            <w:tcW w:w="7371"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Литературные сказки</w:t>
            </w:r>
          </w:p>
        </w:tc>
        <w:tc>
          <w:tcPr>
            <w:tcW w:w="1979" w:type="dxa"/>
            <w:tcBorders>
              <w:top w:val="single" w:sz="4" w:space="0" w:color="000000"/>
              <w:left w:val="single" w:sz="4" w:space="0" w:color="000000"/>
              <w:bottom w:val="single" w:sz="4" w:space="0" w:color="000000"/>
              <w:right w:val="single" w:sz="4" w:space="0" w:color="000000"/>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8</w:t>
            </w:r>
          </w:p>
        </w:tc>
      </w:tr>
      <w:tr w:rsidR="001B363B" w:rsidTr="001B363B">
        <w:tc>
          <w:tcPr>
            <w:tcW w:w="534"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8</w:t>
            </w:r>
          </w:p>
        </w:tc>
        <w:tc>
          <w:tcPr>
            <w:tcW w:w="7371"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Были-небылицы</w:t>
            </w:r>
          </w:p>
        </w:tc>
        <w:tc>
          <w:tcPr>
            <w:tcW w:w="1979" w:type="dxa"/>
            <w:tcBorders>
              <w:top w:val="single" w:sz="4" w:space="0" w:color="000000"/>
              <w:left w:val="single" w:sz="4" w:space="0" w:color="000000"/>
              <w:bottom w:val="single" w:sz="4" w:space="0" w:color="000000"/>
              <w:right w:val="single" w:sz="4" w:space="0" w:color="000000"/>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10</w:t>
            </w:r>
          </w:p>
        </w:tc>
      </w:tr>
      <w:tr w:rsidR="001B363B" w:rsidTr="001B363B">
        <w:tc>
          <w:tcPr>
            <w:tcW w:w="534"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9</w:t>
            </w:r>
          </w:p>
        </w:tc>
        <w:tc>
          <w:tcPr>
            <w:tcW w:w="7371"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Поэтическая тетрадь 1</w:t>
            </w:r>
          </w:p>
        </w:tc>
        <w:tc>
          <w:tcPr>
            <w:tcW w:w="1979" w:type="dxa"/>
            <w:tcBorders>
              <w:top w:val="single" w:sz="4" w:space="0" w:color="000000"/>
              <w:left w:val="single" w:sz="4" w:space="0" w:color="000000"/>
              <w:bottom w:val="single" w:sz="4" w:space="0" w:color="000000"/>
              <w:right w:val="single" w:sz="4" w:space="0" w:color="000000"/>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6</w:t>
            </w:r>
          </w:p>
        </w:tc>
      </w:tr>
      <w:tr w:rsidR="001B363B" w:rsidTr="001B363B">
        <w:tc>
          <w:tcPr>
            <w:tcW w:w="534"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10</w:t>
            </w:r>
          </w:p>
        </w:tc>
        <w:tc>
          <w:tcPr>
            <w:tcW w:w="7371"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Люби живое</w:t>
            </w:r>
          </w:p>
        </w:tc>
        <w:tc>
          <w:tcPr>
            <w:tcW w:w="1979" w:type="dxa"/>
            <w:tcBorders>
              <w:top w:val="single" w:sz="4" w:space="0" w:color="000000"/>
              <w:left w:val="single" w:sz="4" w:space="0" w:color="000000"/>
              <w:bottom w:val="single" w:sz="4" w:space="0" w:color="000000"/>
              <w:right w:val="single" w:sz="4" w:space="0" w:color="000000"/>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16</w:t>
            </w:r>
          </w:p>
        </w:tc>
      </w:tr>
      <w:tr w:rsidR="001B363B" w:rsidTr="001B363B">
        <w:tc>
          <w:tcPr>
            <w:tcW w:w="534"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11</w:t>
            </w:r>
          </w:p>
        </w:tc>
        <w:tc>
          <w:tcPr>
            <w:tcW w:w="7371"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Поэтическая тетрадь 2</w:t>
            </w:r>
          </w:p>
        </w:tc>
        <w:tc>
          <w:tcPr>
            <w:tcW w:w="1979" w:type="dxa"/>
            <w:tcBorders>
              <w:top w:val="single" w:sz="4" w:space="0" w:color="000000"/>
              <w:left w:val="single" w:sz="4" w:space="0" w:color="000000"/>
              <w:bottom w:val="single" w:sz="4" w:space="0" w:color="000000"/>
              <w:right w:val="single" w:sz="4" w:space="0" w:color="000000"/>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8</w:t>
            </w:r>
          </w:p>
        </w:tc>
      </w:tr>
      <w:tr w:rsidR="001B363B" w:rsidTr="001B363B">
        <w:tc>
          <w:tcPr>
            <w:tcW w:w="534"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12</w:t>
            </w:r>
          </w:p>
        </w:tc>
        <w:tc>
          <w:tcPr>
            <w:tcW w:w="7371"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Собирай по ягодке – наберёшь кузовок</w:t>
            </w:r>
          </w:p>
        </w:tc>
        <w:tc>
          <w:tcPr>
            <w:tcW w:w="1979" w:type="dxa"/>
            <w:tcBorders>
              <w:top w:val="single" w:sz="4" w:space="0" w:color="000000"/>
              <w:left w:val="single" w:sz="4" w:space="0" w:color="000000"/>
              <w:bottom w:val="single" w:sz="4" w:space="0" w:color="000000"/>
              <w:right w:val="single" w:sz="4" w:space="0" w:color="000000"/>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12</w:t>
            </w:r>
          </w:p>
        </w:tc>
      </w:tr>
      <w:tr w:rsidR="001B363B" w:rsidTr="001B363B">
        <w:tc>
          <w:tcPr>
            <w:tcW w:w="534"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13</w:t>
            </w:r>
          </w:p>
        </w:tc>
        <w:tc>
          <w:tcPr>
            <w:tcW w:w="7371"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По страницам детских журналов</w:t>
            </w:r>
          </w:p>
        </w:tc>
        <w:tc>
          <w:tcPr>
            <w:tcW w:w="1979" w:type="dxa"/>
            <w:tcBorders>
              <w:top w:val="single" w:sz="4" w:space="0" w:color="000000"/>
              <w:left w:val="single" w:sz="4" w:space="0" w:color="000000"/>
              <w:bottom w:val="single" w:sz="4" w:space="0" w:color="000000"/>
              <w:right w:val="single" w:sz="4" w:space="0" w:color="000000"/>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8</w:t>
            </w:r>
          </w:p>
        </w:tc>
      </w:tr>
      <w:tr w:rsidR="001B363B" w:rsidTr="001B363B">
        <w:tc>
          <w:tcPr>
            <w:tcW w:w="534"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14</w:t>
            </w:r>
          </w:p>
        </w:tc>
        <w:tc>
          <w:tcPr>
            <w:tcW w:w="7371"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Зарубежная литература</w:t>
            </w:r>
          </w:p>
        </w:tc>
        <w:tc>
          <w:tcPr>
            <w:tcW w:w="1979" w:type="dxa"/>
            <w:tcBorders>
              <w:top w:val="single" w:sz="4" w:space="0" w:color="000000"/>
              <w:left w:val="single" w:sz="4" w:space="0" w:color="000000"/>
              <w:bottom w:val="single" w:sz="4" w:space="0" w:color="000000"/>
              <w:right w:val="single" w:sz="4" w:space="0" w:color="000000"/>
            </w:tcBorders>
          </w:tcPr>
          <w:p w:rsidR="001B363B" w:rsidRPr="00E929AF" w:rsidRDefault="001B363B" w:rsidP="001B363B">
            <w:pPr>
              <w:pStyle w:val="a3"/>
              <w:snapToGrid w:val="0"/>
              <w:spacing w:line="276" w:lineRule="auto"/>
              <w:rPr>
                <w:rFonts w:ascii="Times New Roman" w:hAnsi="Times New Roman"/>
                <w:b/>
                <w:sz w:val="24"/>
                <w:szCs w:val="24"/>
                <w:lang w:eastAsia="ar-SA"/>
              </w:rPr>
            </w:pPr>
            <w:r>
              <w:rPr>
                <w:rFonts w:ascii="Times New Roman" w:hAnsi="Times New Roman"/>
                <w:b/>
                <w:sz w:val="24"/>
                <w:szCs w:val="24"/>
              </w:rPr>
              <w:t>7</w:t>
            </w:r>
            <w:r w:rsidRPr="00E929AF">
              <w:rPr>
                <w:rFonts w:ascii="Times New Roman" w:hAnsi="Times New Roman"/>
                <w:b/>
                <w:sz w:val="24"/>
                <w:szCs w:val="24"/>
              </w:rPr>
              <w:t xml:space="preserve">  </w:t>
            </w:r>
          </w:p>
        </w:tc>
      </w:tr>
      <w:tr w:rsidR="001B363B" w:rsidTr="001B363B">
        <w:tc>
          <w:tcPr>
            <w:tcW w:w="534"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p>
        </w:tc>
        <w:tc>
          <w:tcPr>
            <w:tcW w:w="7371" w:type="dxa"/>
            <w:tcBorders>
              <w:top w:val="single" w:sz="4" w:space="0" w:color="000000"/>
              <w:left w:val="single" w:sz="4" w:space="0" w:color="000000"/>
              <w:bottom w:val="single" w:sz="4" w:space="0" w:color="000000"/>
              <w:right w:val="nil"/>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Итого:</w:t>
            </w:r>
          </w:p>
        </w:tc>
        <w:tc>
          <w:tcPr>
            <w:tcW w:w="1979" w:type="dxa"/>
            <w:tcBorders>
              <w:top w:val="single" w:sz="4" w:space="0" w:color="000000"/>
              <w:left w:val="single" w:sz="4" w:space="0" w:color="000000"/>
              <w:bottom w:val="single" w:sz="4" w:space="0" w:color="000000"/>
              <w:right w:val="single" w:sz="4" w:space="0" w:color="000000"/>
            </w:tcBorders>
          </w:tcPr>
          <w:p w:rsidR="001B363B" w:rsidRDefault="001B363B" w:rsidP="001B363B">
            <w:pPr>
              <w:pStyle w:val="a3"/>
              <w:snapToGrid w:val="0"/>
              <w:spacing w:line="276" w:lineRule="auto"/>
              <w:rPr>
                <w:rFonts w:ascii="Times New Roman" w:hAnsi="Times New Roman"/>
                <w:sz w:val="24"/>
                <w:szCs w:val="24"/>
                <w:lang w:eastAsia="ar-SA"/>
              </w:rPr>
            </w:pPr>
            <w:r>
              <w:rPr>
                <w:rFonts w:ascii="Times New Roman" w:hAnsi="Times New Roman"/>
                <w:sz w:val="24"/>
                <w:szCs w:val="24"/>
              </w:rPr>
              <w:t>136 часов</w:t>
            </w:r>
          </w:p>
        </w:tc>
      </w:tr>
    </w:tbl>
    <w:p w:rsidR="001B363B" w:rsidRDefault="001B363B" w:rsidP="001B363B">
      <w:pPr>
        <w:autoSpaceDE w:val="0"/>
        <w:ind w:left="57"/>
        <w:jc w:val="both"/>
        <w:rPr>
          <w:lang w:eastAsia="ar-SA"/>
        </w:rPr>
      </w:pPr>
    </w:p>
    <w:p w:rsidR="001B363B" w:rsidRPr="001B363B" w:rsidRDefault="001B363B" w:rsidP="001B363B">
      <w:pPr>
        <w:pStyle w:val="a3"/>
        <w:rPr>
          <w:rFonts w:ascii="Times New Roman" w:hAnsi="Times New Roman" w:cs="Times New Roman"/>
          <w:b/>
          <w:sz w:val="24"/>
          <w:szCs w:val="24"/>
        </w:rPr>
      </w:pPr>
      <w:r w:rsidRPr="001B363B">
        <w:rPr>
          <w:rFonts w:ascii="Times New Roman" w:hAnsi="Times New Roman" w:cs="Times New Roman"/>
          <w:b/>
        </w:rPr>
        <w:t>Формы организации учебного процесса:</w:t>
      </w:r>
    </w:p>
    <w:p w:rsidR="001B363B" w:rsidRPr="001B363B" w:rsidRDefault="001B363B" w:rsidP="001B363B">
      <w:pPr>
        <w:tabs>
          <w:tab w:val="center" w:pos="4677"/>
          <w:tab w:val="right" w:pos="9355"/>
        </w:tabs>
        <w:jc w:val="both"/>
        <w:rPr>
          <w:rFonts w:ascii="Times New Roman" w:eastAsia="Calibri" w:hAnsi="Times New Roman" w:cs="Times New Roman"/>
          <w:b/>
          <w:i/>
        </w:rPr>
      </w:pPr>
    </w:p>
    <w:p w:rsidR="001B363B" w:rsidRPr="001B363B" w:rsidRDefault="001B363B" w:rsidP="001B363B">
      <w:pPr>
        <w:jc w:val="both"/>
        <w:rPr>
          <w:rFonts w:ascii="Times New Roman" w:eastAsia="Calibri" w:hAnsi="Times New Roman" w:cs="Times New Roman"/>
        </w:rPr>
      </w:pPr>
      <w:r w:rsidRPr="001B363B">
        <w:rPr>
          <w:rFonts w:ascii="Times New Roman" w:eastAsia="Calibri" w:hAnsi="Times New Roman" w:cs="Times New Roman"/>
        </w:rPr>
        <w:t>Виды: урок, экскурсия.</w:t>
      </w:r>
    </w:p>
    <w:p w:rsidR="001B363B" w:rsidRPr="001B363B" w:rsidRDefault="001B363B" w:rsidP="001B363B">
      <w:pPr>
        <w:jc w:val="both"/>
        <w:rPr>
          <w:rFonts w:ascii="Times New Roman" w:eastAsia="Calibri" w:hAnsi="Times New Roman" w:cs="Times New Roman"/>
        </w:rPr>
      </w:pPr>
      <w:r w:rsidRPr="001B363B">
        <w:rPr>
          <w:rFonts w:ascii="Times New Roman" w:eastAsia="Calibri" w:hAnsi="Times New Roman" w:cs="Times New Roman"/>
        </w:rPr>
        <w:t xml:space="preserve">Формы:  фронтальная форма познавательной деятельности;  </w:t>
      </w:r>
      <w:proofErr w:type="spellStart"/>
      <w:r w:rsidRPr="001B363B">
        <w:rPr>
          <w:rFonts w:ascii="Times New Roman" w:eastAsia="Calibri" w:hAnsi="Times New Roman" w:cs="Times New Roman"/>
        </w:rPr>
        <w:t>микрогрупповая</w:t>
      </w:r>
      <w:proofErr w:type="spellEnd"/>
      <w:r w:rsidRPr="001B363B">
        <w:rPr>
          <w:rFonts w:ascii="Times New Roman" w:eastAsia="Calibri" w:hAnsi="Times New Roman" w:cs="Times New Roman"/>
        </w:rPr>
        <w:t xml:space="preserve"> форма (работа в парах);  групповая форма; индивидуальная форма.</w:t>
      </w:r>
    </w:p>
    <w:p w:rsidR="001B363B" w:rsidRPr="001B363B" w:rsidRDefault="001B363B" w:rsidP="001B363B">
      <w:pPr>
        <w:jc w:val="both"/>
        <w:rPr>
          <w:rFonts w:ascii="Times New Roman" w:eastAsia="Calibri" w:hAnsi="Times New Roman" w:cs="Times New Roman"/>
        </w:rPr>
      </w:pPr>
      <w:r w:rsidRPr="001B363B">
        <w:rPr>
          <w:rFonts w:ascii="Times New Roman" w:hAnsi="Times New Roman" w:cs="Times New Roman"/>
        </w:rPr>
        <w:t xml:space="preserve">Фронтальная форма познавательной деятельности (одновременное выполнение общих заданий всеми   учащимися класса для достижения общей познавательной задачи); </w:t>
      </w:r>
      <w:proofErr w:type="spellStart"/>
      <w:r w:rsidRPr="001B363B">
        <w:rPr>
          <w:rFonts w:ascii="Times New Roman" w:hAnsi="Times New Roman" w:cs="Times New Roman"/>
        </w:rPr>
        <w:t>микрогрупповая</w:t>
      </w:r>
      <w:proofErr w:type="spellEnd"/>
      <w:r w:rsidRPr="001B363B">
        <w:rPr>
          <w:rFonts w:ascii="Times New Roman" w:hAnsi="Times New Roman" w:cs="Times New Roman"/>
        </w:rPr>
        <w:t xml:space="preserve"> форма (работа в парах), </w:t>
      </w:r>
      <w:r w:rsidRPr="001B363B">
        <w:rPr>
          <w:rFonts w:ascii="Times New Roman" w:hAnsi="Times New Roman" w:cs="Times New Roman"/>
        </w:rPr>
        <w:lastRenderedPageBreak/>
        <w:t>групповая форма (единая познавательная задача ставится перед     определённой группой школьников); индивидуальная форма.</w:t>
      </w:r>
      <w:r w:rsidRPr="001B363B">
        <w:rPr>
          <w:rFonts w:ascii="Times New Roman" w:hAnsi="Times New Roman" w:cs="Times New Roman"/>
          <w:b/>
          <w:spacing w:val="-1"/>
        </w:rPr>
        <w:t xml:space="preserve"> </w:t>
      </w:r>
    </w:p>
    <w:p w:rsidR="001B363B" w:rsidRDefault="001B363B" w:rsidP="001B363B">
      <w:pPr>
        <w:pStyle w:val="a3"/>
        <w:rPr>
          <w:rFonts w:ascii="Times New Roman" w:hAnsi="Times New Roman"/>
          <w:sz w:val="24"/>
          <w:szCs w:val="24"/>
        </w:rPr>
      </w:pPr>
      <w:r>
        <w:rPr>
          <w:rFonts w:ascii="Times New Roman" w:hAnsi="Times New Roman"/>
          <w:b/>
          <w:sz w:val="24"/>
          <w:szCs w:val="24"/>
        </w:rPr>
        <w:t xml:space="preserve">Система </w:t>
      </w:r>
      <w:proofErr w:type="gramStart"/>
      <w:r>
        <w:rPr>
          <w:rFonts w:ascii="Times New Roman" w:hAnsi="Times New Roman"/>
          <w:b/>
          <w:sz w:val="24"/>
          <w:szCs w:val="24"/>
        </w:rPr>
        <w:t>оценки достижения планируемых результатов освоения предмета</w:t>
      </w:r>
      <w:proofErr w:type="gramEnd"/>
      <w:r>
        <w:rPr>
          <w:rFonts w:ascii="Times New Roman" w:hAnsi="Times New Roman"/>
          <w:b/>
          <w:sz w:val="24"/>
          <w:szCs w:val="24"/>
        </w:rPr>
        <w:t>.</w:t>
      </w:r>
    </w:p>
    <w:p w:rsidR="001B363B" w:rsidRDefault="001B363B" w:rsidP="001B363B">
      <w:pPr>
        <w:pStyle w:val="a3"/>
        <w:rPr>
          <w:rFonts w:ascii="Times New Roman" w:hAnsi="Times New Roman"/>
          <w:sz w:val="24"/>
          <w:szCs w:val="24"/>
        </w:rPr>
      </w:pPr>
      <w:r>
        <w:rPr>
          <w:rFonts w:ascii="Times New Roman" w:hAnsi="Times New Roman"/>
          <w:sz w:val="24"/>
          <w:szCs w:val="24"/>
        </w:rPr>
        <w:t xml:space="preserve">   Для проверки освоения программы используются: тестовые, проверочные, контрольные работы, тексты для проведения диагностики чтения, а также проверки уровня начитанности учащихся.</w:t>
      </w:r>
    </w:p>
    <w:p w:rsidR="001B363B" w:rsidRDefault="001B363B" w:rsidP="001B363B">
      <w:pPr>
        <w:pStyle w:val="a3"/>
        <w:rPr>
          <w:rFonts w:ascii="Times New Roman" w:hAnsi="Times New Roman"/>
          <w:sz w:val="24"/>
          <w:szCs w:val="24"/>
        </w:rPr>
      </w:pPr>
      <w:r>
        <w:rPr>
          <w:rFonts w:ascii="Times New Roman" w:hAnsi="Times New Roman"/>
          <w:sz w:val="24"/>
          <w:szCs w:val="24"/>
        </w:rPr>
        <w:t>учащихся по курсу «Литературного чтения»  проводится в форме беседы, фронтального и индивидуального опроса, работы по карточкам, подготовки творческих работ, тестирования, систематической проверки навыка чтения, индивидуальных бесед по вопросам самостоятельного чтения учащихся.</w:t>
      </w:r>
    </w:p>
    <w:p w:rsidR="001B363B" w:rsidRDefault="001B363B" w:rsidP="001B363B">
      <w:pPr>
        <w:pStyle w:val="a3"/>
        <w:rPr>
          <w:rFonts w:ascii="Times New Roman" w:hAnsi="Times New Roman"/>
          <w:sz w:val="24"/>
          <w:szCs w:val="24"/>
        </w:rPr>
      </w:pPr>
      <w:r>
        <w:rPr>
          <w:rFonts w:ascii="Times New Roman" w:hAnsi="Times New Roman"/>
          <w:sz w:val="24"/>
          <w:szCs w:val="24"/>
        </w:rPr>
        <w:t xml:space="preserve"> Организационно контроль строится в соответствии с его формой – индивидуальной или фронтальной. А также видом проверяемого чтения  вслух или про себя.  Наиболее четкое представление о навыках чтения каждого ученика создается при индивидуальной проверке в процессе рубежного контроля, который проводится в начале года, в  конце полугодия и в конце учебного года. Данная проверка проводится по специальным текстам, отвечающим требованиям стандарта, а,  следовательно, и официальной учебной программе. Наряду с индивидуальной проверкой практикуются некоторые виды фронтальной проверки, которые также могут быть текущими и рубежными. С технологией проведения данных проверок дети знакомы с первого класса.  Также контроль усвоения знаний осуществляется с помощью сочинений на заданную тему, сочинений на произвольную тему, через иллюстрированные «авторские» работы детей и т.п. </w:t>
      </w:r>
    </w:p>
    <w:p w:rsidR="00075A81" w:rsidRDefault="00075A81" w:rsidP="00075A81">
      <w:pPr>
        <w:jc w:val="center"/>
        <w:rPr>
          <w:b/>
          <w:smallCaps/>
        </w:rPr>
      </w:pPr>
    </w:p>
    <w:p w:rsidR="00075A81" w:rsidRPr="00075A81" w:rsidRDefault="00075A81" w:rsidP="00075A81">
      <w:pPr>
        <w:jc w:val="center"/>
        <w:rPr>
          <w:rFonts w:ascii="Times New Roman" w:hAnsi="Times New Roman" w:cs="Times New Roman"/>
          <w:b/>
          <w:smallCaps/>
        </w:rPr>
      </w:pPr>
      <w:r w:rsidRPr="00075A81">
        <w:rPr>
          <w:rFonts w:ascii="Times New Roman" w:hAnsi="Times New Roman" w:cs="Times New Roman"/>
          <w:b/>
          <w:smallCaps/>
        </w:rPr>
        <w:t>Календарно-тематическое планирование</w:t>
      </w:r>
    </w:p>
    <w:p w:rsidR="001B363B" w:rsidRDefault="001B363B" w:rsidP="001B363B">
      <w:pPr>
        <w:pStyle w:val="a3"/>
        <w:rPr>
          <w:rFonts w:ascii="Times New Roman" w:hAnsi="Times New Roman"/>
          <w:sz w:val="24"/>
          <w:szCs w:val="24"/>
        </w:rPr>
      </w:pPr>
    </w:p>
    <w:tbl>
      <w:tblPr>
        <w:tblW w:w="5363"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07"/>
        <w:gridCol w:w="932"/>
        <w:gridCol w:w="921"/>
        <w:gridCol w:w="1543"/>
        <w:gridCol w:w="1233"/>
        <w:gridCol w:w="4782"/>
        <w:gridCol w:w="1465"/>
      </w:tblGrid>
      <w:tr w:rsidR="001B363B" w:rsidRPr="00075A81" w:rsidTr="00075A81">
        <w:tc>
          <w:tcPr>
            <w:tcW w:w="264" w:type="pct"/>
            <w:vAlign w:val="center"/>
          </w:tcPr>
          <w:p w:rsidR="001B363B" w:rsidRPr="00075A81" w:rsidRDefault="001B363B" w:rsidP="001B363B">
            <w:pPr>
              <w:ind w:left="34" w:hanging="34"/>
              <w:jc w:val="center"/>
              <w:rPr>
                <w:rFonts w:ascii="Times New Roman" w:hAnsi="Times New Roman" w:cs="Times New Roman"/>
                <w:b/>
              </w:rPr>
            </w:pPr>
            <w:r w:rsidRPr="00075A81">
              <w:rPr>
                <w:rFonts w:ascii="Times New Roman" w:hAnsi="Times New Roman" w:cs="Times New Roman"/>
                <w:b/>
              </w:rPr>
              <w:t>№</w:t>
            </w:r>
          </w:p>
          <w:p w:rsidR="001B363B" w:rsidRPr="00075A81" w:rsidRDefault="001B363B" w:rsidP="001B363B">
            <w:pPr>
              <w:jc w:val="center"/>
              <w:rPr>
                <w:rFonts w:ascii="Times New Roman" w:hAnsi="Times New Roman" w:cs="Times New Roman"/>
                <w:b/>
              </w:rPr>
            </w:pPr>
            <w:proofErr w:type="spellStart"/>
            <w:proofErr w:type="gramStart"/>
            <w:r w:rsidRPr="00075A81">
              <w:rPr>
                <w:rFonts w:ascii="Times New Roman" w:hAnsi="Times New Roman" w:cs="Times New Roman"/>
                <w:b/>
              </w:rPr>
              <w:t>п</w:t>
            </w:r>
            <w:proofErr w:type="spellEnd"/>
            <w:proofErr w:type="gramEnd"/>
            <w:r w:rsidRPr="00075A81">
              <w:rPr>
                <w:rFonts w:ascii="Times New Roman" w:hAnsi="Times New Roman" w:cs="Times New Roman"/>
                <w:b/>
              </w:rPr>
              <w:t>/</w:t>
            </w:r>
            <w:proofErr w:type="spellStart"/>
            <w:r w:rsidRPr="00075A81">
              <w:rPr>
                <w:rFonts w:ascii="Times New Roman" w:hAnsi="Times New Roman" w:cs="Times New Roman"/>
                <w:b/>
              </w:rPr>
              <w:t>п</w:t>
            </w:r>
            <w:proofErr w:type="spellEnd"/>
          </w:p>
        </w:tc>
        <w:tc>
          <w:tcPr>
            <w:tcW w:w="406" w:type="pct"/>
            <w:vAlign w:val="center"/>
          </w:tcPr>
          <w:p w:rsidR="001B363B" w:rsidRPr="00075A81" w:rsidRDefault="001B363B" w:rsidP="001B363B">
            <w:pPr>
              <w:jc w:val="center"/>
              <w:rPr>
                <w:rFonts w:ascii="Times New Roman" w:hAnsi="Times New Roman" w:cs="Times New Roman"/>
                <w:b/>
              </w:rPr>
            </w:pPr>
            <w:r w:rsidRPr="00075A81">
              <w:rPr>
                <w:rFonts w:ascii="Times New Roman" w:hAnsi="Times New Roman" w:cs="Times New Roman"/>
                <w:b/>
              </w:rPr>
              <w:t>Дата</w:t>
            </w:r>
            <w:r w:rsidRPr="00075A81">
              <w:rPr>
                <w:rFonts w:ascii="Times New Roman" w:hAnsi="Times New Roman" w:cs="Times New Roman"/>
                <w:b/>
                <w:lang w:val="en-US"/>
              </w:rPr>
              <w:t xml:space="preserve"> </w:t>
            </w:r>
            <w:proofErr w:type="spellStart"/>
            <w:r w:rsidRPr="00075A81">
              <w:rPr>
                <w:rFonts w:ascii="Times New Roman" w:hAnsi="Times New Roman" w:cs="Times New Roman"/>
                <w:b/>
                <w:lang w:val="en-US"/>
              </w:rPr>
              <w:t>по</w:t>
            </w:r>
            <w:proofErr w:type="spellEnd"/>
            <w:r w:rsidRPr="00075A81">
              <w:rPr>
                <w:rFonts w:ascii="Times New Roman" w:hAnsi="Times New Roman" w:cs="Times New Roman"/>
                <w:b/>
                <w:lang w:val="en-US"/>
              </w:rPr>
              <w:t xml:space="preserve"> </w:t>
            </w:r>
            <w:proofErr w:type="spellStart"/>
            <w:r w:rsidRPr="00075A81">
              <w:rPr>
                <w:rFonts w:ascii="Times New Roman" w:hAnsi="Times New Roman" w:cs="Times New Roman"/>
                <w:b/>
                <w:lang w:val="en-US"/>
              </w:rPr>
              <w:t>плану</w:t>
            </w:r>
            <w:proofErr w:type="spellEnd"/>
          </w:p>
        </w:tc>
        <w:tc>
          <w:tcPr>
            <w:tcW w:w="401" w:type="pct"/>
          </w:tcPr>
          <w:p w:rsidR="001B363B" w:rsidRPr="00075A81" w:rsidRDefault="001B363B" w:rsidP="001B363B">
            <w:pPr>
              <w:jc w:val="center"/>
              <w:rPr>
                <w:rFonts w:ascii="Times New Roman" w:hAnsi="Times New Roman" w:cs="Times New Roman"/>
                <w:b/>
              </w:rPr>
            </w:pPr>
            <w:r w:rsidRPr="00075A81">
              <w:rPr>
                <w:rFonts w:ascii="Times New Roman" w:hAnsi="Times New Roman" w:cs="Times New Roman"/>
                <w:b/>
              </w:rPr>
              <w:t>Дата по факту</w:t>
            </w:r>
          </w:p>
        </w:tc>
        <w:tc>
          <w:tcPr>
            <w:tcW w:w="672" w:type="pct"/>
            <w:vAlign w:val="center"/>
          </w:tcPr>
          <w:p w:rsidR="001B363B" w:rsidRPr="00075A81" w:rsidRDefault="001B363B" w:rsidP="001B363B">
            <w:pPr>
              <w:jc w:val="center"/>
              <w:rPr>
                <w:rFonts w:ascii="Times New Roman" w:hAnsi="Times New Roman" w:cs="Times New Roman"/>
                <w:b/>
              </w:rPr>
            </w:pPr>
            <w:r w:rsidRPr="00075A81">
              <w:rPr>
                <w:rFonts w:ascii="Times New Roman" w:hAnsi="Times New Roman" w:cs="Times New Roman"/>
                <w:b/>
              </w:rPr>
              <w:t>Тема урока</w:t>
            </w:r>
          </w:p>
        </w:tc>
        <w:tc>
          <w:tcPr>
            <w:tcW w:w="537" w:type="pct"/>
            <w:vAlign w:val="center"/>
          </w:tcPr>
          <w:p w:rsidR="001B363B" w:rsidRPr="00075A81" w:rsidRDefault="001B363B" w:rsidP="001B363B">
            <w:pPr>
              <w:jc w:val="center"/>
              <w:rPr>
                <w:rFonts w:ascii="Times New Roman" w:hAnsi="Times New Roman" w:cs="Times New Roman"/>
                <w:b/>
              </w:rPr>
            </w:pPr>
            <w:r w:rsidRPr="00075A81">
              <w:rPr>
                <w:rFonts w:ascii="Times New Roman" w:hAnsi="Times New Roman" w:cs="Times New Roman"/>
                <w:b/>
              </w:rPr>
              <w:t>Тип урока</w:t>
            </w:r>
          </w:p>
        </w:tc>
        <w:tc>
          <w:tcPr>
            <w:tcW w:w="2082" w:type="pct"/>
            <w:vAlign w:val="center"/>
          </w:tcPr>
          <w:p w:rsidR="001B363B" w:rsidRPr="00075A81" w:rsidRDefault="001B363B" w:rsidP="001B363B">
            <w:pPr>
              <w:jc w:val="center"/>
              <w:rPr>
                <w:rFonts w:ascii="Times New Roman" w:hAnsi="Times New Roman" w:cs="Times New Roman"/>
                <w:b/>
              </w:rPr>
            </w:pPr>
            <w:r w:rsidRPr="00075A81">
              <w:rPr>
                <w:rFonts w:ascii="Times New Roman" w:hAnsi="Times New Roman" w:cs="Times New Roman"/>
                <w:b/>
              </w:rPr>
              <w:t>Основные виды</w:t>
            </w:r>
          </w:p>
          <w:p w:rsidR="001B363B" w:rsidRPr="00075A81" w:rsidRDefault="001B363B" w:rsidP="001B363B">
            <w:pPr>
              <w:jc w:val="center"/>
              <w:rPr>
                <w:rFonts w:ascii="Times New Roman" w:hAnsi="Times New Roman" w:cs="Times New Roman"/>
                <w:b/>
              </w:rPr>
            </w:pPr>
            <w:r w:rsidRPr="00075A81">
              <w:rPr>
                <w:rFonts w:ascii="Times New Roman" w:hAnsi="Times New Roman" w:cs="Times New Roman"/>
                <w:b/>
              </w:rPr>
              <w:t>учебной</w:t>
            </w:r>
          </w:p>
          <w:p w:rsidR="001B363B" w:rsidRPr="00075A81" w:rsidRDefault="001B363B" w:rsidP="001B363B">
            <w:pPr>
              <w:jc w:val="center"/>
              <w:rPr>
                <w:rFonts w:ascii="Times New Roman" w:hAnsi="Times New Roman" w:cs="Times New Roman"/>
                <w:b/>
              </w:rPr>
            </w:pPr>
            <w:r w:rsidRPr="00075A81">
              <w:rPr>
                <w:rFonts w:ascii="Times New Roman" w:hAnsi="Times New Roman" w:cs="Times New Roman"/>
                <w:b/>
              </w:rPr>
              <w:t>деятельности</w:t>
            </w:r>
          </w:p>
        </w:tc>
        <w:tc>
          <w:tcPr>
            <w:tcW w:w="638" w:type="pct"/>
          </w:tcPr>
          <w:p w:rsidR="001B363B" w:rsidRPr="00075A81" w:rsidRDefault="001B363B" w:rsidP="001B363B">
            <w:pPr>
              <w:jc w:val="center"/>
              <w:rPr>
                <w:rFonts w:ascii="Times New Roman" w:hAnsi="Times New Roman" w:cs="Times New Roman"/>
                <w:b/>
              </w:rPr>
            </w:pPr>
            <w:r w:rsidRPr="00075A81">
              <w:rPr>
                <w:rFonts w:ascii="Times New Roman" w:hAnsi="Times New Roman" w:cs="Times New Roman"/>
                <w:b/>
              </w:rPr>
              <w:t xml:space="preserve">Примечание </w:t>
            </w:r>
          </w:p>
        </w:tc>
      </w:tr>
      <w:tr w:rsidR="001B363B" w:rsidRPr="00075A81" w:rsidTr="00075A81">
        <w:trPr>
          <w:trHeight w:val="340"/>
        </w:trPr>
        <w:tc>
          <w:tcPr>
            <w:tcW w:w="4362" w:type="pct"/>
            <w:gridSpan w:val="6"/>
          </w:tcPr>
          <w:p w:rsidR="001B363B" w:rsidRPr="00075A81" w:rsidRDefault="001B363B" w:rsidP="001B363B">
            <w:pPr>
              <w:jc w:val="center"/>
              <w:rPr>
                <w:rFonts w:ascii="Times New Roman" w:hAnsi="Times New Roman" w:cs="Times New Roman"/>
                <w:b/>
              </w:rPr>
            </w:pPr>
            <w:r w:rsidRPr="00075A81">
              <w:rPr>
                <w:rFonts w:ascii="Times New Roman" w:hAnsi="Times New Roman" w:cs="Times New Roman"/>
                <w:b/>
              </w:rPr>
              <w:t xml:space="preserve">1 четверть- </w:t>
            </w:r>
            <w:r w:rsidRPr="00075A81">
              <w:rPr>
                <w:rFonts w:ascii="Times New Roman" w:hAnsi="Times New Roman" w:cs="Times New Roman"/>
                <w:b/>
                <w:lang w:val="en-US"/>
              </w:rPr>
              <w:t>3</w:t>
            </w:r>
            <w:proofErr w:type="spellStart"/>
            <w:r w:rsidRPr="00075A81">
              <w:rPr>
                <w:rFonts w:ascii="Times New Roman" w:hAnsi="Times New Roman" w:cs="Times New Roman"/>
                <w:b/>
              </w:rPr>
              <w:t>3</w:t>
            </w:r>
            <w:proofErr w:type="spellEnd"/>
            <w:r w:rsidRPr="00075A81">
              <w:rPr>
                <w:rFonts w:ascii="Times New Roman" w:hAnsi="Times New Roman" w:cs="Times New Roman"/>
                <w:b/>
              </w:rPr>
              <w:t xml:space="preserve"> часа</w:t>
            </w:r>
          </w:p>
        </w:tc>
        <w:tc>
          <w:tcPr>
            <w:tcW w:w="638" w:type="pct"/>
          </w:tcPr>
          <w:p w:rsidR="001B363B" w:rsidRPr="00075A81" w:rsidRDefault="001B363B" w:rsidP="001B363B">
            <w:pPr>
              <w:jc w:val="center"/>
              <w:rPr>
                <w:rFonts w:ascii="Times New Roman" w:hAnsi="Times New Roman" w:cs="Times New Roman"/>
                <w:b/>
              </w:rPr>
            </w:pPr>
          </w:p>
        </w:tc>
      </w:tr>
      <w:tr w:rsidR="001B363B" w:rsidRPr="00075A81" w:rsidTr="00075A81">
        <w:trPr>
          <w:trHeight w:val="340"/>
        </w:trPr>
        <w:tc>
          <w:tcPr>
            <w:tcW w:w="4362" w:type="pct"/>
            <w:gridSpan w:val="6"/>
          </w:tcPr>
          <w:p w:rsidR="001B363B" w:rsidRPr="00075A81" w:rsidRDefault="001B363B" w:rsidP="001B363B">
            <w:pPr>
              <w:jc w:val="center"/>
              <w:rPr>
                <w:rFonts w:ascii="Times New Roman" w:hAnsi="Times New Roman" w:cs="Times New Roman"/>
                <w:b/>
              </w:rPr>
            </w:pPr>
            <w:r w:rsidRPr="00075A81">
              <w:rPr>
                <w:rFonts w:ascii="Times New Roman" w:hAnsi="Times New Roman" w:cs="Times New Roman"/>
                <w:b/>
              </w:rPr>
              <w:t>Вводный урок по курсу литературного чтения (1 час)</w:t>
            </w:r>
          </w:p>
        </w:tc>
        <w:tc>
          <w:tcPr>
            <w:tcW w:w="638" w:type="pct"/>
          </w:tcPr>
          <w:p w:rsidR="001B363B" w:rsidRPr="00075A81" w:rsidRDefault="001B363B" w:rsidP="001B363B">
            <w:pPr>
              <w:jc w:val="center"/>
              <w:rPr>
                <w:rFonts w:ascii="Times New Roman" w:hAnsi="Times New Roman" w:cs="Times New Roman"/>
                <w:b/>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1</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1.09</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Знакомство с учебником. Работа со вступительной статьёй.</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i/>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введения в новую тему.</w:t>
            </w:r>
          </w:p>
        </w:tc>
        <w:tc>
          <w:tcPr>
            <w:tcW w:w="2082" w:type="pct"/>
            <w:tcBorders>
              <w:bottom w:val="single" w:sz="4" w:space="0" w:color="auto"/>
            </w:tcBorders>
          </w:tcPr>
          <w:p w:rsidR="001B363B" w:rsidRPr="00075A81" w:rsidRDefault="001B363B" w:rsidP="001B363B">
            <w:pPr>
              <w:rPr>
                <w:rFonts w:ascii="Times New Roman" w:hAnsi="Times New Roman" w:cs="Times New Roman"/>
              </w:rPr>
            </w:pPr>
            <w:r w:rsidRPr="00075A81">
              <w:rPr>
                <w:rFonts w:ascii="Times New Roman" w:hAnsi="Times New Roman" w:cs="Times New Roman"/>
              </w:rPr>
              <w:t>Ориентироваться в учебнике по литературному чтению. Применять систему условных обозначений при выполнении заданий. Находить нужную главу и нужное произведение в содержании учебника. Предполагать на основе названия содержание  главы. Пользоваться словарём в конце учебника. Составлять связное высказывание по иллюстрациям и оформлению учебника.</w:t>
            </w:r>
          </w:p>
        </w:tc>
        <w:tc>
          <w:tcPr>
            <w:tcW w:w="638" w:type="pct"/>
            <w:tcBorders>
              <w:bottom w:val="single" w:sz="4" w:space="0" w:color="auto"/>
            </w:tcBorders>
          </w:tcPr>
          <w:p w:rsidR="001B363B" w:rsidRPr="00075A81" w:rsidRDefault="001B363B" w:rsidP="001B363B">
            <w:pPr>
              <w:rPr>
                <w:rFonts w:ascii="Times New Roman" w:hAnsi="Times New Roman" w:cs="Times New Roman"/>
              </w:rPr>
            </w:pPr>
          </w:p>
        </w:tc>
      </w:tr>
      <w:tr w:rsidR="001B363B" w:rsidRPr="00075A81" w:rsidTr="00075A81">
        <w:trPr>
          <w:trHeight w:val="340"/>
        </w:trPr>
        <w:tc>
          <w:tcPr>
            <w:tcW w:w="4362" w:type="pct"/>
            <w:gridSpan w:val="6"/>
          </w:tcPr>
          <w:p w:rsidR="001B363B" w:rsidRPr="00075A81" w:rsidRDefault="001B363B" w:rsidP="001B363B">
            <w:pPr>
              <w:jc w:val="center"/>
              <w:rPr>
                <w:rFonts w:ascii="Times New Roman" w:hAnsi="Times New Roman" w:cs="Times New Roman"/>
                <w:b/>
              </w:rPr>
            </w:pPr>
            <w:r w:rsidRPr="00075A81">
              <w:rPr>
                <w:rFonts w:ascii="Times New Roman" w:hAnsi="Times New Roman" w:cs="Times New Roman"/>
                <w:b/>
              </w:rPr>
              <w:t>Самое великое чудо на свете (4 часа)</w:t>
            </w:r>
          </w:p>
        </w:tc>
        <w:tc>
          <w:tcPr>
            <w:tcW w:w="638" w:type="pct"/>
          </w:tcPr>
          <w:p w:rsidR="001B363B" w:rsidRPr="00075A81" w:rsidRDefault="001B363B" w:rsidP="001B363B">
            <w:pPr>
              <w:jc w:val="center"/>
              <w:rPr>
                <w:rFonts w:ascii="Times New Roman" w:hAnsi="Times New Roman" w:cs="Times New Roman"/>
                <w:b/>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2</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5.09</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Рукописные книги Древней Руси.</w:t>
            </w:r>
          </w:p>
          <w:p w:rsidR="001B363B" w:rsidRPr="00075A81" w:rsidRDefault="001B363B" w:rsidP="001B363B">
            <w:pPr>
              <w:rPr>
                <w:rFonts w:ascii="Times New Roman" w:hAnsi="Times New Roman" w:cs="Times New Roman"/>
                <w:b/>
                <w:i/>
              </w:rPr>
            </w:pPr>
            <w:r w:rsidRPr="00075A81">
              <w:rPr>
                <w:rFonts w:ascii="Times New Roman" w:hAnsi="Times New Roman" w:cs="Times New Roman"/>
                <w:b/>
                <w:i/>
              </w:rPr>
              <w:t xml:space="preserve">Диагностическая </w:t>
            </w:r>
          </w:p>
          <w:p w:rsidR="001B363B" w:rsidRPr="00075A81" w:rsidRDefault="001B363B" w:rsidP="001B363B">
            <w:pPr>
              <w:rPr>
                <w:rFonts w:ascii="Times New Roman" w:hAnsi="Times New Roman" w:cs="Times New Roman"/>
                <w:b/>
                <w:i/>
              </w:rPr>
            </w:pPr>
            <w:r w:rsidRPr="00075A81">
              <w:rPr>
                <w:rFonts w:ascii="Times New Roman" w:hAnsi="Times New Roman" w:cs="Times New Roman"/>
                <w:b/>
                <w:i/>
              </w:rPr>
              <w:t>работа.</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lastRenderedPageBreak/>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spacing w:val="-8"/>
              </w:rPr>
              <w:t>Прогнозировать содержание раздела. Планировать работу по теме, используя условные обозначения. Читать те</w:t>
            </w:r>
            <w:proofErr w:type="gramStart"/>
            <w:r w:rsidRPr="00075A81">
              <w:rPr>
                <w:rFonts w:ascii="Times New Roman" w:hAnsi="Times New Roman" w:cs="Times New Roman"/>
                <w:spacing w:val="-8"/>
              </w:rPr>
              <w:t>кст всл</w:t>
            </w:r>
            <w:proofErr w:type="gramEnd"/>
            <w:r w:rsidRPr="00075A81">
              <w:rPr>
                <w:rFonts w:ascii="Times New Roman" w:hAnsi="Times New Roman" w:cs="Times New Roman"/>
                <w:spacing w:val="-8"/>
              </w:rPr>
              <w:t>ух целыми словами, интонационно объединяя их в словосочетания, увеличивать темп чтения при повторном чтении текста, выборочно читать текст про себя, отвечать на вопросы.</w:t>
            </w:r>
          </w:p>
        </w:tc>
        <w:tc>
          <w:tcPr>
            <w:tcW w:w="638" w:type="pct"/>
          </w:tcPr>
          <w:p w:rsidR="001B363B" w:rsidRPr="00075A81" w:rsidRDefault="001B363B" w:rsidP="001B363B">
            <w:pPr>
              <w:rPr>
                <w:rFonts w:ascii="Times New Roman" w:hAnsi="Times New Roman" w:cs="Times New Roman"/>
                <w:spacing w:val="-8"/>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lastRenderedPageBreak/>
              <w:t>3</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6.09</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Первопечатник Иван </w:t>
            </w:r>
          </w:p>
          <w:p w:rsidR="001B363B" w:rsidRPr="00075A81" w:rsidRDefault="001B363B" w:rsidP="001B363B">
            <w:pPr>
              <w:rPr>
                <w:rFonts w:ascii="Times New Roman" w:hAnsi="Times New Roman" w:cs="Times New Roman"/>
              </w:rPr>
            </w:pPr>
            <w:r w:rsidRPr="00075A81">
              <w:rPr>
                <w:rFonts w:ascii="Times New Roman" w:hAnsi="Times New Roman" w:cs="Times New Roman"/>
              </w:rPr>
              <w:t>Фёдоров.</w:t>
            </w: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t>Урок-путешествие в прошлое.</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Использовать фотографии, рисунки как объекты для получения необходимой информации. </w:t>
            </w:r>
            <w:r w:rsidRPr="00075A81">
              <w:rPr>
                <w:rFonts w:ascii="Times New Roman" w:hAnsi="Times New Roman" w:cs="Times New Roman"/>
                <w:i/>
              </w:rPr>
              <w:t xml:space="preserve">Участвовать </w:t>
            </w:r>
            <w:r w:rsidRPr="00075A81">
              <w:rPr>
                <w:rFonts w:ascii="Times New Roman" w:hAnsi="Times New Roman" w:cs="Times New Roman"/>
              </w:rPr>
              <w:t>в работе пары и группы, читать те</w:t>
            </w:r>
            <w:proofErr w:type="gramStart"/>
            <w:r w:rsidRPr="00075A81">
              <w:rPr>
                <w:rFonts w:ascii="Times New Roman" w:hAnsi="Times New Roman" w:cs="Times New Roman"/>
              </w:rPr>
              <w:t>кст др</w:t>
            </w:r>
            <w:proofErr w:type="gramEnd"/>
            <w:r w:rsidRPr="00075A81">
              <w:rPr>
                <w:rFonts w:ascii="Times New Roman" w:hAnsi="Times New Roman" w:cs="Times New Roman"/>
              </w:rPr>
              <w:t>уг другу.</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4</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7.09</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О первопечатнике Иване Фёдорове.</w:t>
            </w: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t>Урок-исследование</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Находить необходимую информацию в книге для подготовки сообщения. </w:t>
            </w:r>
            <w:r w:rsidRPr="00075A81">
              <w:rPr>
                <w:rFonts w:ascii="Times New Roman" w:hAnsi="Times New Roman" w:cs="Times New Roman"/>
                <w:i/>
              </w:rPr>
              <w:t>Договариваться</w:t>
            </w:r>
            <w:r w:rsidRPr="00075A81">
              <w:rPr>
                <w:rFonts w:ascii="Times New Roman" w:hAnsi="Times New Roman" w:cs="Times New Roman"/>
              </w:rPr>
              <w:t xml:space="preserve"> друг с другом; принимать позицию собеседника, </w:t>
            </w:r>
            <w:r w:rsidRPr="00075A81">
              <w:rPr>
                <w:rFonts w:ascii="Times New Roman" w:hAnsi="Times New Roman" w:cs="Times New Roman"/>
                <w:i/>
              </w:rPr>
              <w:t>проявлять</w:t>
            </w:r>
            <w:r w:rsidRPr="00075A81">
              <w:rPr>
                <w:rFonts w:ascii="Times New Roman" w:hAnsi="Times New Roman" w:cs="Times New Roman"/>
              </w:rPr>
              <w:t xml:space="preserve"> уважение к чужому </w:t>
            </w:r>
          </w:p>
          <w:p w:rsidR="001B363B" w:rsidRPr="00075A81" w:rsidRDefault="001B363B" w:rsidP="001B363B">
            <w:pPr>
              <w:rPr>
                <w:rFonts w:ascii="Times New Roman" w:hAnsi="Times New Roman" w:cs="Times New Roman"/>
                <w:spacing w:val="-6"/>
              </w:rPr>
            </w:pPr>
            <w:r w:rsidRPr="00075A81">
              <w:rPr>
                <w:rFonts w:ascii="Times New Roman" w:hAnsi="Times New Roman" w:cs="Times New Roman"/>
              </w:rPr>
              <w:t>мнению.</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5</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8.09</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Обобщающий урок по разделу «Самое великое чудо на свете». </w:t>
            </w:r>
          </w:p>
          <w:p w:rsidR="001B363B" w:rsidRPr="00075A81" w:rsidRDefault="001B363B" w:rsidP="001B363B">
            <w:pPr>
              <w:rPr>
                <w:rFonts w:ascii="Times New Roman" w:hAnsi="Times New Roman" w:cs="Times New Roman"/>
                <w:b/>
              </w:rPr>
            </w:pPr>
            <w:r w:rsidRPr="00075A81">
              <w:rPr>
                <w:rFonts w:ascii="Times New Roman" w:hAnsi="Times New Roman" w:cs="Times New Roman"/>
                <w:b/>
              </w:rPr>
              <w:t>Тест №1.</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обобщения и систематизации.</w:t>
            </w:r>
          </w:p>
        </w:tc>
        <w:tc>
          <w:tcPr>
            <w:tcW w:w="2082" w:type="pct"/>
          </w:tcPr>
          <w:p w:rsidR="001B363B" w:rsidRPr="00075A81" w:rsidRDefault="001B363B" w:rsidP="001B363B">
            <w:pPr>
              <w:autoSpaceDE w:val="0"/>
              <w:autoSpaceDN w:val="0"/>
              <w:adjustRightInd w:val="0"/>
              <w:rPr>
                <w:rFonts w:ascii="Times New Roman" w:hAnsi="Times New Roman" w:cs="Times New Roman"/>
              </w:rPr>
            </w:pPr>
            <w:r w:rsidRPr="00075A81">
              <w:rPr>
                <w:rFonts w:ascii="Times New Roman" w:hAnsi="Times New Roman" w:cs="Times New Roman"/>
              </w:rPr>
              <w:t>Обобщать полученную информацию по истории создания книги. Осмыслить значение книги для прошлого, настоящего и будущего. Находить книгу в школьной библиотеке, пользуясь тематическим каталогом. Читать возможные аннотации на книги. Составлять аннотацию на книгу. Придумывать рассказы о книге, используя различные источники информации. Проверять себя и оценивать свои достижения.</w:t>
            </w:r>
          </w:p>
        </w:tc>
        <w:tc>
          <w:tcPr>
            <w:tcW w:w="638" w:type="pct"/>
          </w:tcPr>
          <w:p w:rsidR="001B363B" w:rsidRPr="00075A81" w:rsidRDefault="001B363B" w:rsidP="001B363B">
            <w:pPr>
              <w:autoSpaceDE w:val="0"/>
              <w:autoSpaceDN w:val="0"/>
              <w:adjustRightInd w:val="0"/>
              <w:rPr>
                <w:rFonts w:ascii="Times New Roman" w:hAnsi="Times New Roman" w:cs="Times New Roman"/>
              </w:rPr>
            </w:pPr>
          </w:p>
        </w:tc>
      </w:tr>
      <w:tr w:rsidR="001B363B" w:rsidRPr="00075A81" w:rsidTr="00075A81">
        <w:trPr>
          <w:trHeight w:val="340"/>
        </w:trPr>
        <w:tc>
          <w:tcPr>
            <w:tcW w:w="4362" w:type="pct"/>
            <w:gridSpan w:val="6"/>
          </w:tcPr>
          <w:p w:rsidR="001B363B" w:rsidRPr="00075A81" w:rsidRDefault="001B363B" w:rsidP="001B363B">
            <w:pPr>
              <w:autoSpaceDE w:val="0"/>
              <w:autoSpaceDN w:val="0"/>
              <w:adjustRightInd w:val="0"/>
              <w:jc w:val="center"/>
              <w:rPr>
                <w:rFonts w:ascii="Times New Roman" w:hAnsi="Times New Roman" w:cs="Times New Roman"/>
                <w:b/>
              </w:rPr>
            </w:pPr>
            <w:r w:rsidRPr="00075A81">
              <w:rPr>
                <w:rFonts w:ascii="Times New Roman" w:hAnsi="Times New Roman" w:cs="Times New Roman"/>
                <w:b/>
              </w:rPr>
              <w:t>Устное народное творчество (14 часов)</w:t>
            </w:r>
          </w:p>
        </w:tc>
        <w:tc>
          <w:tcPr>
            <w:tcW w:w="638" w:type="pct"/>
          </w:tcPr>
          <w:p w:rsidR="001B363B" w:rsidRPr="00075A81" w:rsidRDefault="001B363B" w:rsidP="001B363B">
            <w:pPr>
              <w:autoSpaceDE w:val="0"/>
              <w:autoSpaceDN w:val="0"/>
              <w:adjustRightInd w:val="0"/>
              <w:jc w:val="center"/>
              <w:rPr>
                <w:rFonts w:ascii="Times New Roman" w:hAnsi="Times New Roman" w:cs="Times New Roman"/>
                <w:b/>
              </w:rPr>
            </w:pPr>
          </w:p>
        </w:tc>
      </w:tr>
      <w:tr w:rsidR="001B363B" w:rsidRPr="00075A81" w:rsidTr="00075A81">
        <w:trPr>
          <w:trHeight w:val="393"/>
        </w:trPr>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6</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12.09</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Русские </w:t>
            </w:r>
          </w:p>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народные </w:t>
            </w:r>
          </w:p>
          <w:p w:rsidR="001B363B" w:rsidRPr="00075A81" w:rsidRDefault="001B363B" w:rsidP="001B363B">
            <w:pPr>
              <w:rPr>
                <w:rFonts w:ascii="Times New Roman" w:hAnsi="Times New Roman" w:cs="Times New Roman"/>
                <w:b/>
              </w:rPr>
            </w:pPr>
            <w:r w:rsidRPr="00075A81">
              <w:rPr>
                <w:rFonts w:ascii="Times New Roman" w:hAnsi="Times New Roman" w:cs="Times New Roman"/>
              </w:rPr>
              <w:t>песни.</w:t>
            </w:r>
            <w:r w:rsidRPr="00075A81">
              <w:rPr>
                <w:rFonts w:ascii="Times New Roman" w:hAnsi="Times New Roman" w:cs="Times New Roman"/>
                <w:b/>
              </w:rPr>
              <w:t xml:space="preserve"> Проверка техники чтения. </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Прогнозировать содержание раздела. Планировать работу на уроке. Воспроизводить наизусть текст русских народных песен.</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93"/>
        </w:trPr>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7</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13.09</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Шуточные народные песни.</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обобщения и систематизации.</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Знакомство с шуточными народными песнями. Моделировать песенки.</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1480"/>
        </w:trPr>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8</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14.09</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Докучные сказки.</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autoSpaceDE w:val="0"/>
              <w:autoSpaceDN w:val="0"/>
              <w:adjustRightInd w:val="0"/>
              <w:rPr>
                <w:rFonts w:ascii="Times New Roman" w:hAnsi="Times New Roman" w:cs="Times New Roman"/>
                <w:spacing w:val="-2"/>
              </w:rPr>
            </w:pPr>
            <w:r w:rsidRPr="00075A81">
              <w:rPr>
                <w:rFonts w:ascii="Times New Roman" w:hAnsi="Times New Roman" w:cs="Times New Roman"/>
              </w:rPr>
              <w:t>Отличать докучные сказки от других видов сказок, называть их особенности. Принимать участие в коллективном сочинении сказок, с опорой на особенности их построения.</w:t>
            </w:r>
          </w:p>
        </w:tc>
        <w:tc>
          <w:tcPr>
            <w:tcW w:w="638" w:type="pct"/>
          </w:tcPr>
          <w:p w:rsidR="001B363B" w:rsidRPr="00075A81" w:rsidRDefault="001B363B" w:rsidP="001B363B">
            <w:pPr>
              <w:autoSpaceDE w:val="0"/>
              <w:autoSpaceDN w:val="0"/>
              <w:adjustRightInd w:val="0"/>
              <w:rPr>
                <w:rFonts w:ascii="Times New Roman" w:hAnsi="Times New Roman" w:cs="Times New Roman"/>
              </w:rPr>
            </w:pPr>
          </w:p>
        </w:tc>
      </w:tr>
      <w:tr w:rsidR="001B363B" w:rsidRPr="00075A81" w:rsidTr="00075A81">
        <w:trPr>
          <w:trHeight w:val="393"/>
        </w:trPr>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9</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15.09</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Произведения прикладного искусства: гжельская и хохломская посуда.</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Называть виды </w:t>
            </w:r>
            <w:proofErr w:type="gramStart"/>
            <w:r w:rsidRPr="00075A81">
              <w:rPr>
                <w:rFonts w:ascii="Times New Roman" w:hAnsi="Times New Roman" w:cs="Times New Roman"/>
              </w:rPr>
              <w:t>прикладного</w:t>
            </w:r>
            <w:proofErr w:type="gramEnd"/>
            <w:r w:rsidRPr="00075A81">
              <w:rPr>
                <w:rFonts w:ascii="Times New Roman" w:hAnsi="Times New Roman" w:cs="Times New Roman"/>
              </w:rPr>
              <w:t xml:space="preserve"> </w:t>
            </w:r>
          </w:p>
          <w:p w:rsidR="001B363B" w:rsidRPr="00075A81" w:rsidRDefault="001B363B" w:rsidP="001B363B">
            <w:pPr>
              <w:autoSpaceDE w:val="0"/>
              <w:autoSpaceDN w:val="0"/>
              <w:adjustRightInd w:val="0"/>
              <w:rPr>
                <w:rFonts w:ascii="Times New Roman" w:hAnsi="Times New Roman" w:cs="Times New Roman"/>
              </w:rPr>
            </w:pPr>
            <w:r w:rsidRPr="00075A81">
              <w:rPr>
                <w:rFonts w:ascii="Times New Roman" w:hAnsi="Times New Roman" w:cs="Times New Roman"/>
              </w:rPr>
              <w:t>искусства.</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93"/>
        </w:trPr>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lastRenderedPageBreak/>
              <w:t>10</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19.09</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Произведения прикладного искусства: </w:t>
            </w:r>
            <w:proofErr w:type="gramStart"/>
            <w:r w:rsidRPr="00075A81">
              <w:rPr>
                <w:rFonts w:ascii="Times New Roman" w:hAnsi="Times New Roman" w:cs="Times New Roman"/>
              </w:rPr>
              <w:t>дымковская</w:t>
            </w:r>
            <w:proofErr w:type="gramEnd"/>
            <w:r w:rsidRPr="00075A81">
              <w:rPr>
                <w:rFonts w:ascii="Times New Roman" w:hAnsi="Times New Roman" w:cs="Times New Roman"/>
              </w:rPr>
              <w:t xml:space="preserve"> и </w:t>
            </w:r>
            <w:proofErr w:type="spellStart"/>
            <w:r w:rsidRPr="00075A81">
              <w:rPr>
                <w:rFonts w:ascii="Times New Roman" w:hAnsi="Times New Roman" w:cs="Times New Roman"/>
              </w:rPr>
              <w:t>богородская</w:t>
            </w:r>
            <w:proofErr w:type="spellEnd"/>
            <w:r w:rsidRPr="00075A81">
              <w:rPr>
                <w:rFonts w:ascii="Times New Roman" w:hAnsi="Times New Roman" w:cs="Times New Roman"/>
              </w:rPr>
              <w:t xml:space="preserve"> </w:t>
            </w:r>
          </w:p>
          <w:p w:rsidR="001B363B" w:rsidRPr="00075A81" w:rsidRDefault="001B363B" w:rsidP="001B363B">
            <w:pPr>
              <w:rPr>
                <w:rFonts w:ascii="Times New Roman" w:hAnsi="Times New Roman" w:cs="Times New Roman"/>
              </w:rPr>
            </w:pPr>
            <w:r w:rsidRPr="00075A81">
              <w:rPr>
                <w:rFonts w:ascii="Times New Roman" w:hAnsi="Times New Roman" w:cs="Times New Roman"/>
              </w:rPr>
              <w:t>игрушка.</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закрепления и систематизации знаний.</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Называть виды </w:t>
            </w:r>
            <w:proofErr w:type="gramStart"/>
            <w:r w:rsidRPr="00075A81">
              <w:rPr>
                <w:rFonts w:ascii="Times New Roman" w:hAnsi="Times New Roman" w:cs="Times New Roman"/>
              </w:rPr>
              <w:t>прикладного</w:t>
            </w:r>
            <w:proofErr w:type="gramEnd"/>
            <w:r w:rsidRPr="00075A81">
              <w:rPr>
                <w:rFonts w:ascii="Times New Roman" w:hAnsi="Times New Roman" w:cs="Times New Roman"/>
              </w:rPr>
              <w:t xml:space="preserve"> </w:t>
            </w:r>
          </w:p>
          <w:p w:rsidR="001B363B" w:rsidRPr="00075A81" w:rsidRDefault="001B363B" w:rsidP="001B363B">
            <w:pPr>
              <w:rPr>
                <w:rFonts w:ascii="Times New Roman" w:hAnsi="Times New Roman" w:cs="Times New Roman"/>
              </w:rPr>
            </w:pPr>
            <w:r w:rsidRPr="00075A81">
              <w:rPr>
                <w:rFonts w:ascii="Times New Roman" w:hAnsi="Times New Roman" w:cs="Times New Roman"/>
              </w:rPr>
              <w:t>искусства.</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93"/>
        </w:trPr>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11</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20.09</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Русская народная сказка «Сестрица </w:t>
            </w:r>
            <w:proofErr w:type="spellStart"/>
            <w:r w:rsidRPr="00075A81">
              <w:rPr>
                <w:rFonts w:ascii="Times New Roman" w:hAnsi="Times New Roman" w:cs="Times New Roman"/>
              </w:rPr>
              <w:t>Алёнушка</w:t>
            </w:r>
            <w:proofErr w:type="spellEnd"/>
            <w:r w:rsidRPr="00075A81">
              <w:rPr>
                <w:rFonts w:ascii="Times New Roman" w:hAnsi="Times New Roman" w:cs="Times New Roman"/>
              </w:rPr>
              <w:t xml:space="preserve"> и братец </w:t>
            </w:r>
          </w:p>
          <w:p w:rsidR="001B363B" w:rsidRPr="00075A81" w:rsidRDefault="001B363B" w:rsidP="001B363B">
            <w:pPr>
              <w:rPr>
                <w:rFonts w:ascii="Times New Roman" w:hAnsi="Times New Roman" w:cs="Times New Roman"/>
              </w:rPr>
            </w:pPr>
            <w:r w:rsidRPr="00075A81">
              <w:rPr>
                <w:rFonts w:ascii="Times New Roman" w:hAnsi="Times New Roman" w:cs="Times New Roman"/>
              </w:rPr>
              <w:t>Иванушка».</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t>Урок-исследование.</w:t>
            </w:r>
          </w:p>
          <w:p w:rsidR="001B363B" w:rsidRPr="00075A81" w:rsidRDefault="001B363B" w:rsidP="001B363B">
            <w:pPr>
              <w:rPr>
                <w:rFonts w:ascii="Times New Roman" w:hAnsi="Times New Roman" w:cs="Times New Roman"/>
              </w:rPr>
            </w:pP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Читать текст целыми словами, без ошибок и повторов. Осмысливать содержание прочитанного текста (с помощью вопросов, пересказа, самостоятельно). Определять особенности текста волшебных сказок, называть волшебные предметы, описывая волшебные события. Сравнивать содержание сказок и иллюстрации к ним.</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93"/>
        </w:trPr>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12</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21.09</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Русская народная сказка «Сестрица </w:t>
            </w:r>
            <w:proofErr w:type="spellStart"/>
            <w:r w:rsidRPr="00075A81">
              <w:rPr>
                <w:rFonts w:ascii="Times New Roman" w:hAnsi="Times New Roman" w:cs="Times New Roman"/>
              </w:rPr>
              <w:t>Алёнушка</w:t>
            </w:r>
            <w:proofErr w:type="spellEnd"/>
            <w:r w:rsidRPr="00075A81">
              <w:rPr>
                <w:rFonts w:ascii="Times New Roman" w:hAnsi="Times New Roman" w:cs="Times New Roman"/>
              </w:rPr>
              <w:t xml:space="preserve"> и братец </w:t>
            </w:r>
          </w:p>
          <w:p w:rsidR="001B363B" w:rsidRPr="00075A81" w:rsidRDefault="001B363B" w:rsidP="001B363B">
            <w:pPr>
              <w:rPr>
                <w:rFonts w:ascii="Times New Roman" w:hAnsi="Times New Roman" w:cs="Times New Roman"/>
              </w:rPr>
            </w:pPr>
            <w:r w:rsidRPr="00075A81">
              <w:rPr>
                <w:rFonts w:ascii="Times New Roman" w:hAnsi="Times New Roman" w:cs="Times New Roman"/>
              </w:rPr>
              <w:t>Иванушка».</w:t>
            </w:r>
          </w:p>
          <w:p w:rsidR="001B363B" w:rsidRPr="00075A81" w:rsidRDefault="001B363B" w:rsidP="001B363B">
            <w:pPr>
              <w:rPr>
                <w:rFonts w:ascii="Times New Roman" w:hAnsi="Times New Roman" w:cs="Times New Roman"/>
                <w:i/>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Урок-драматизация.</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Использовать чтение про себя для составления выборочного и краткого пересказов. Ускорять или замедлять темп чтения, соотнося его с содержанием. Делить текст на части. Находить героев, которые противопоставлены в сказке. Использовать слова с противоположным значением при характеристике героев. Называть основные черты характера героев. Характеризовать героев произведения. Инсценировать сказку: распределять роли, выбирать </w:t>
            </w:r>
          </w:p>
          <w:p w:rsidR="001B363B" w:rsidRPr="00075A81" w:rsidRDefault="001B363B" w:rsidP="001B363B">
            <w:pPr>
              <w:rPr>
                <w:rFonts w:ascii="Times New Roman" w:hAnsi="Times New Roman" w:cs="Times New Roman"/>
              </w:rPr>
            </w:pPr>
            <w:r w:rsidRPr="00075A81">
              <w:rPr>
                <w:rFonts w:ascii="Times New Roman" w:hAnsi="Times New Roman" w:cs="Times New Roman"/>
              </w:rPr>
              <w:t>диалоги.</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93"/>
        </w:trPr>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13</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22.09</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Русская народная сказка «Иван-царевич и серый волк».</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Читать текст целыми словами, без ошибок и повторов. Осмысливать содержание прочитанного текста (с помощью вопросов, пересказа, самостоятельно). Определять особенности текста волшебных сказок, называть волшебные предметы, описывая волшебные события. Сравнивать содержание сказок и иллюстрации к ним.</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93"/>
        </w:trPr>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14</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26.09</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Русская народная сказка «Иван-царевич и серый волк».</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t>Урок закрепления и систематизации знаний.</w:t>
            </w:r>
          </w:p>
          <w:p w:rsidR="001B363B" w:rsidRPr="00075A81" w:rsidRDefault="001B363B" w:rsidP="001B363B">
            <w:pPr>
              <w:rPr>
                <w:rFonts w:ascii="Times New Roman" w:hAnsi="Times New Roman" w:cs="Times New Roman"/>
              </w:rPr>
            </w:pP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Использовать чтение про себя для составления выборочного и краткого пересказов. Ускорять или замедлять темп чтения, соотнося его с содержанием. Делить текст на части. Находить героев, которые противопоставлены в сказке. Использовать слова с противоположным значением при характеристике героев. Называть основные черты характера героев. Характеризовать героев произведения.</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93"/>
        </w:trPr>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15</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27.09</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Русская народная сказка </w:t>
            </w:r>
            <w:r w:rsidRPr="00075A81">
              <w:rPr>
                <w:rFonts w:ascii="Times New Roman" w:hAnsi="Times New Roman" w:cs="Times New Roman"/>
              </w:rPr>
              <w:lastRenderedPageBreak/>
              <w:t>«Сивка-бурка».</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lastRenderedPageBreak/>
              <w:t xml:space="preserve">Комбинированный </w:t>
            </w:r>
            <w:r w:rsidRPr="00075A81">
              <w:rPr>
                <w:rFonts w:ascii="Times New Roman" w:hAnsi="Times New Roman" w:cs="Times New Roman"/>
                <w:i/>
              </w:rPr>
              <w:lastRenderedPageBreak/>
              <w:t>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lastRenderedPageBreak/>
              <w:t xml:space="preserve">Читать текст целыми словами, без ошибок и повторов. Осмысливать содержание прочитанного текста (с помощью вопросов, </w:t>
            </w:r>
            <w:r w:rsidRPr="00075A81">
              <w:rPr>
                <w:rFonts w:ascii="Times New Roman" w:hAnsi="Times New Roman" w:cs="Times New Roman"/>
              </w:rPr>
              <w:lastRenderedPageBreak/>
              <w:t>пересказа, самостоятельно). Определять особенности текста волшебных сказок, называть волшебные предметы, описывая волшебные события. Сравнивать содержание сказок и иллюстрации к ним.</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93"/>
        </w:trPr>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lastRenderedPageBreak/>
              <w:t>16</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28.09</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Русская народная сказка «Сивка-бурка».</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Урок-драматизация.</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Использовать чтение про себя для составления выборочного и краткого пересказов. Ускорять или замедлять темп чтения, соотнося его с содержанием. Делить текст на части. Пересказывать текст по самостоятельно составленному плану; находить героев, которые противопоставлены в сказке. Использовать слова с противоположным значением при характеристике героев. Называть основные черты характера героев. Характеризовать героев произведения. Инсценировать сказку: распределять роли, выбирать диалоги.</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93"/>
        </w:trPr>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17</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29.09</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Проект: </w:t>
            </w:r>
          </w:p>
          <w:p w:rsidR="001B363B" w:rsidRPr="00075A81" w:rsidRDefault="001B363B" w:rsidP="001B363B">
            <w:pPr>
              <w:rPr>
                <w:rFonts w:ascii="Times New Roman" w:hAnsi="Times New Roman" w:cs="Times New Roman"/>
              </w:rPr>
            </w:pPr>
            <w:r w:rsidRPr="00075A81">
              <w:rPr>
                <w:rFonts w:ascii="Times New Roman" w:hAnsi="Times New Roman" w:cs="Times New Roman"/>
              </w:rPr>
              <w:t>«Сочиняем волшебную сказку».</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Урок-проект.</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Принимать участие в коллективном сочинении сказок, с опорой на особенности их построения. Придумывать свои сказочные истории. Участвовать в работе группы. </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93"/>
        </w:trPr>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18</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3.10</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Проект: </w:t>
            </w:r>
          </w:p>
          <w:p w:rsidR="001B363B" w:rsidRPr="00075A81" w:rsidRDefault="001B363B" w:rsidP="001B363B">
            <w:pPr>
              <w:rPr>
                <w:rFonts w:ascii="Times New Roman" w:hAnsi="Times New Roman" w:cs="Times New Roman"/>
              </w:rPr>
            </w:pPr>
            <w:r w:rsidRPr="00075A81">
              <w:rPr>
                <w:rFonts w:ascii="Times New Roman" w:hAnsi="Times New Roman" w:cs="Times New Roman"/>
              </w:rPr>
              <w:t>«Сочиняем волшебную сказку».</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Урок-проект.</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Принимать участие в коллективном сочинении сказок, с опорой на особенности их построения. Придумывать свои сказочные истории. Договариваться друг с другом, выражать свою позицию.</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93"/>
        </w:trPr>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19</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4.10</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Обобщающий урок по разделу «</w:t>
            </w:r>
            <w:proofErr w:type="gramStart"/>
            <w:r w:rsidRPr="00075A81">
              <w:rPr>
                <w:rFonts w:ascii="Times New Roman" w:hAnsi="Times New Roman" w:cs="Times New Roman"/>
              </w:rPr>
              <w:t>Устное</w:t>
            </w:r>
            <w:proofErr w:type="gramEnd"/>
            <w:r w:rsidRPr="00075A81">
              <w:rPr>
                <w:rFonts w:ascii="Times New Roman" w:hAnsi="Times New Roman" w:cs="Times New Roman"/>
              </w:rPr>
              <w:t xml:space="preserve"> </w:t>
            </w:r>
          </w:p>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народное творчество». </w:t>
            </w:r>
          </w:p>
          <w:p w:rsidR="001B363B" w:rsidRPr="00075A81" w:rsidRDefault="001B363B" w:rsidP="001B363B">
            <w:pPr>
              <w:rPr>
                <w:rFonts w:ascii="Times New Roman" w:hAnsi="Times New Roman" w:cs="Times New Roman"/>
                <w:b/>
              </w:rPr>
            </w:pPr>
            <w:r w:rsidRPr="00075A81">
              <w:rPr>
                <w:rFonts w:ascii="Times New Roman" w:hAnsi="Times New Roman" w:cs="Times New Roman"/>
                <w:b/>
              </w:rPr>
              <w:t>Проверочная работа № 1.</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обобщения и систематизации.</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Систематизировать и проверить свои знания по данной теме. Отвечать на вопросы, формулировать выводы по теме. Различать виды устного народного творчества: малые и большие жанры. Сравнивать произведения словесного, музыкального, изобразительного искусства. Проверять себя и оценивать свои достижения.</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40"/>
        </w:trPr>
        <w:tc>
          <w:tcPr>
            <w:tcW w:w="4362" w:type="pct"/>
            <w:gridSpan w:val="6"/>
          </w:tcPr>
          <w:p w:rsidR="001B363B" w:rsidRPr="00075A81" w:rsidRDefault="001B363B" w:rsidP="001B363B">
            <w:pPr>
              <w:jc w:val="center"/>
              <w:rPr>
                <w:rFonts w:ascii="Times New Roman" w:hAnsi="Times New Roman" w:cs="Times New Roman"/>
                <w:b/>
              </w:rPr>
            </w:pPr>
            <w:r w:rsidRPr="00075A81">
              <w:rPr>
                <w:rFonts w:ascii="Times New Roman" w:hAnsi="Times New Roman" w:cs="Times New Roman"/>
                <w:b/>
              </w:rPr>
              <w:t>Поэтическая тетрадь 1 (11 часов)</w:t>
            </w:r>
          </w:p>
        </w:tc>
        <w:tc>
          <w:tcPr>
            <w:tcW w:w="638" w:type="pct"/>
          </w:tcPr>
          <w:p w:rsidR="001B363B" w:rsidRPr="00075A81" w:rsidRDefault="001B363B" w:rsidP="001B363B">
            <w:pPr>
              <w:jc w:val="center"/>
              <w:rPr>
                <w:rFonts w:ascii="Times New Roman" w:hAnsi="Times New Roman" w:cs="Times New Roman"/>
                <w:b/>
              </w:rPr>
            </w:pPr>
          </w:p>
        </w:tc>
      </w:tr>
      <w:tr w:rsidR="001B363B" w:rsidRPr="00075A81" w:rsidTr="00075A81">
        <w:tc>
          <w:tcPr>
            <w:tcW w:w="264"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20</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5.10</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Проект: «Как научиться читать стихи» на основе научно-популярной статьи Я. </w:t>
            </w:r>
            <w:proofErr w:type="gramStart"/>
            <w:r w:rsidRPr="00075A81">
              <w:rPr>
                <w:rFonts w:ascii="Times New Roman" w:hAnsi="Times New Roman" w:cs="Times New Roman"/>
              </w:rPr>
              <w:t>Смоленско</w:t>
            </w:r>
            <w:r w:rsidRPr="00075A81">
              <w:rPr>
                <w:rFonts w:ascii="Times New Roman" w:hAnsi="Times New Roman" w:cs="Times New Roman"/>
              </w:rPr>
              <w:lastRenderedPageBreak/>
              <w:t>го</w:t>
            </w:r>
            <w:proofErr w:type="gramEnd"/>
            <w:r w:rsidRPr="00075A81">
              <w:rPr>
                <w:rFonts w:ascii="Times New Roman" w:hAnsi="Times New Roman" w:cs="Times New Roman"/>
              </w:rPr>
              <w:t>.</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lastRenderedPageBreak/>
              <w:t>Урок-проект.</w:t>
            </w:r>
          </w:p>
        </w:tc>
        <w:tc>
          <w:tcPr>
            <w:tcW w:w="2082" w:type="pct"/>
            <w:tcBorders>
              <w:top w:val="single" w:sz="4" w:space="0" w:color="auto"/>
            </w:tcBorders>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Прогнозировать содержание раздела. Читать осознанно текст, понимать </w:t>
            </w:r>
            <w:proofErr w:type="gramStart"/>
            <w:r w:rsidRPr="00075A81">
              <w:rPr>
                <w:rFonts w:ascii="Times New Roman" w:hAnsi="Times New Roman" w:cs="Times New Roman"/>
              </w:rPr>
              <w:t>прочитанное</w:t>
            </w:r>
            <w:proofErr w:type="gramEnd"/>
            <w:r w:rsidRPr="00075A81">
              <w:rPr>
                <w:rFonts w:ascii="Times New Roman" w:hAnsi="Times New Roman" w:cs="Times New Roman"/>
              </w:rPr>
              <w:t>. Участвовать в работе группы. Отвечать и задавать вопросы.</w:t>
            </w:r>
          </w:p>
        </w:tc>
        <w:tc>
          <w:tcPr>
            <w:tcW w:w="638" w:type="pct"/>
            <w:tcBorders>
              <w:top w:val="single" w:sz="4" w:space="0" w:color="auto"/>
            </w:tcBorders>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lastRenderedPageBreak/>
              <w:t>21</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6.10</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Ф.И. Тютчев «Весенняя гроза».</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Borders>
              <w:top w:val="single" w:sz="4" w:space="0" w:color="auto"/>
            </w:tcBorders>
          </w:tcPr>
          <w:p w:rsidR="001B363B" w:rsidRPr="00075A81" w:rsidRDefault="001B363B" w:rsidP="001B363B">
            <w:pPr>
              <w:rPr>
                <w:rFonts w:ascii="Times New Roman" w:hAnsi="Times New Roman" w:cs="Times New Roman"/>
              </w:rPr>
            </w:pPr>
            <w:r w:rsidRPr="00075A81">
              <w:rPr>
                <w:rFonts w:ascii="Times New Roman" w:hAnsi="Times New Roman" w:cs="Times New Roman"/>
              </w:rPr>
              <w:t>Читать стихотворения, передавая с помощью интонации настроение поэта. Сравнивать стихи разных поэтов на одну тему. Объяснять интересные выражения в лирическом тексте.</w:t>
            </w:r>
          </w:p>
        </w:tc>
        <w:tc>
          <w:tcPr>
            <w:tcW w:w="638" w:type="pct"/>
            <w:tcBorders>
              <w:top w:val="single" w:sz="4" w:space="0" w:color="auto"/>
            </w:tcBorders>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22</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10.10</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Ф.И. Тютчев «Листья».</w:t>
            </w:r>
          </w:p>
          <w:p w:rsidR="001B363B" w:rsidRPr="00075A81" w:rsidRDefault="001B363B" w:rsidP="001B363B">
            <w:pPr>
              <w:rPr>
                <w:rFonts w:ascii="Times New Roman" w:hAnsi="Times New Roman" w:cs="Times New Roman"/>
              </w:rPr>
            </w:pPr>
            <w:r w:rsidRPr="00075A81">
              <w:rPr>
                <w:rFonts w:ascii="Times New Roman" w:hAnsi="Times New Roman" w:cs="Times New Roman"/>
              </w:rPr>
              <w:t>Сочинение-миниатюра «О чём расскажут осенние листья».</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Урок-исследование.</w:t>
            </w:r>
          </w:p>
        </w:tc>
        <w:tc>
          <w:tcPr>
            <w:tcW w:w="2082" w:type="pct"/>
            <w:tcBorders>
              <w:top w:val="single" w:sz="4" w:space="0" w:color="auto"/>
            </w:tcBorders>
          </w:tcPr>
          <w:p w:rsidR="001B363B" w:rsidRPr="00075A81" w:rsidRDefault="001B363B" w:rsidP="001B363B">
            <w:pPr>
              <w:rPr>
                <w:rFonts w:ascii="Times New Roman" w:hAnsi="Times New Roman" w:cs="Times New Roman"/>
              </w:rPr>
            </w:pPr>
            <w:r w:rsidRPr="00075A81">
              <w:rPr>
                <w:rFonts w:ascii="Times New Roman" w:hAnsi="Times New Roman" w:cs="Times New Roman"/>
              </w:rPr>
              <w:t>Читать выразительно стихотворение, передавая настроение автора. Наблюдать за повторением ударных и безударных слогов в слове (ритмом), находить рифмующиеся слова. Использовать приёмы интонационного чтения (определить силу голоса, выбрать тон и темп чтения). Придумать маленький рассказ об осенних листьях.</w:t>
            </w:r>
          </w:p>
        </w:tc>
        <w:tc>
          <w:tcPr>
            <w:tcW w:w="638" w:type="pct"/>
            <w:tcBorders>
              <w:top w:val="single" w:sz="4" w:space="0" w:color="auto"/>
            </w:tcBorders>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23</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11.10</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А.А. Фет «Мама! Глянь-ка из окошка…». </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Borders>
              <w:top w:val="single" w:sz="4" w:space="0" w:color="auto"/>
            </w:tcBorders>
          </w:tcPr>
          <w:p w:rsidR="001B363B" w:rsidRPr="00075A81" w:rsidRDefault="001B363B" w:rsidP="001B363B">
            <w:pPr>
              <w:autoSpaceDE w:val="0"/>
              <w:autoSpaceDN w:val="0"/>
              <w:adjustRightInd w:val="0"/>
              <w:rPr>
                <w:rFonts w:ascii="Times New Roman" w:hAnsi="Times New Roman" w:cs="Times New Roman"/>
              </w:rPr>
            </w:pPr>
            <w:r w:rsidRPr="00075A81">
              <w:rPr>
                <w:rFonts w:ascii="Times New Roman" w:hAnsi="Times New Roman" w:cs="Times New Roman"/>
              </w:rPr>
              <w:t>Читать стихотворение, передавая с помощью интонации настроение поэта. Наблюдать за повторением ударных и безударных слогов в слове (ритмом), находить рифмующиеся слова. Использовать приёмы интонационного чтения (выразить радость, удивление, определить силу голоса, выбрать тон и темп чтения).</w:t>
            </w:r>
          </w:p>
        </w:tc>
        <w:tc>
          <w:tcPr>
            <w:tcW w:w="638" w:type="pct"/>
            <w:tcBorders>
              <w:top w:val="single" w:sz="4" w:space="0" w:color="auto"/>
            </w:tcBorders>
          </w:tcPr>
          <w:p w:rsidR="001B363B" w:rsidRPr="00075A81" w:rsidRDefault="001B363B" w:rsidP="001B363B">
            <w:pPr>
              <w:autoSpaceDE w:val="0"/>
              <w:autoSpaceDN w:val="0"/>
              <w:adjustRightInd w:val="0"/>
              <w:rPr>
                <w:rFonts w:ascii="Times New Roman" w:hAnsi="Times New Roman" w:cs="Times New Roman"/>
              </w:rPr>
            </w:pPr>
          </w:p>
        </w:tc>
      </w:tr>
      <w:tr w:rsidR="001B363B" w:rsidRPr="00075A81" w:rsidTr="00075A81">
        <w:tc>
          <w:tcPr>
            <w:tcW w:w="264"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24</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12.10</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А.А. Фет «Зреет рожь над жаркой нивой…».</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Borders>
              <w:top w:val="single" w:sz="4" w:space="0" w:color="auto"/>
            </w:tcBorders>
          </w:tcPr>
          <w:p w:rsidR="001B363B" w:rsidRPr="00075A81" w:rsidRDefault="001B363B" w:rsidP="001B363B">
            <w:pPr>
              <w:rPr>
                <w:rFonts w:ascii="Times New Roman" w:hAnsi="Times New Roman" w:cs="Times New Roman"/>
              </w:rPr>
            </w:pPr>
            <w:r w:rsidRPr="00075A81">
              <w:rPr>
                <w:rFonts w:ascii="Times New Roman" w:hAnsi="Times New Roman" w:cs="Times New Roman"/>
              </w:rPr>
              <w:t>Читать выразительно стихотворение, передавая настроение автора. Использовать приёмы интонационного чтения (определить силу голоса, выбрать тон и темп чтения).</w:t>
            </w:r>
          </w:p>
        </w:tc>
        <w:tc>
          <w:tcPr>
            <w:tcW w:w="638" w:type="pct"/>
            <w:tcBorders>
              <w:top w:val="single" w:sz="4" w:space="0" w:color="auto"/>
            </w:tcBorders>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25</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13.10</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И.С. Никитин «Полно, степь моя…».</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tc>
        <w:tc>
          <w:tcPr>
            <w:tcW w:w="2082" w:type="pct"/>
            <w:tcBorders>
              <w:top w:val="single" w:sz="4" w:space="0" w:color="auto"/>
            </w:tcBorders>
          </w:tcPr>
          <w:p w:rsidR="001B363B" w:rsidRPr="00075A81" w:rsidRDefault="001B363B" w:rsidP="001B363B">
            <w:pPr>
              <w:rPr>
                <w:rFonts w:ascii="Times New Roman" w:hAnsi="Times New Roman" w:cs="Times New Roman"/>
              </w:rPr>
            </w:pPr>
            <w:r w:rsidRPr="00075A81">
              <w:rPr>
                <w:rFonts w:ascii="Times New Roman" w:hAnsi="Times New Roman" w:cs="Times New Roman"/>
              </w:rPr>
              <w:t>Читать выразительно стихотворение, передавая настроение автора. Использовать приёмы интонационного чтения (определить силу голоса, выбрать тон и темп чтения).</w:t>
            </w:r>
          </w:p>
        </w:tc>
        <w:tc>
          <w:tcPr>
            <w:tcW w:w="638" w:type="pct"/>
            <w:tcBorders>
              <w:top w:val="single" w:sz="4" w:space="0" w:color="auto"/>
            </w:tcBorders>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26</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17.10</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И.С. Никитин «Встреча зимы».</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Borders>
              <w:top w:val="single" w:sz="4" w:space="0" w:color="auto"/>
            </w:tcBorders>
          </w:tcPr>
          <w:p w:rsidR="001B363B" w:rsidRPr="00075A81" w:rsidRDefault="001B363B" w:rsidP="001B363B">
            <w:pPr>
              <w:rPr>
                <w:rFonts w:ascii="Times New Roman" w:hAnsi="Times New Roman" w:cs="Times New Roman"/>
              </w:rPr>
            </w:pPr>
            <w:r w:rsidRPr="00075A81">
              <w:rPr>
                <w:rFonts w:ascii="Times New Roman" w:hAnsi="Times New Roman" w:cs="Times New Roman"/>
              </w:rPr>
              <w:t>Читать выразительно стихотворение, передавая настроение автора. Использовать приёмы интонационного чтения (выразить радость, определить силу голоса, выбрать тон и темп чтения).</w:t>
            </w:r>
          </w:p>
        </w:tc>
        <w:tc>
          <w:tcPr>
            <w:tcW w:w="638" w:type="pct"/>
            <w:tcBorders>
              <w:top w:val="single" w:sz="4" w:space="0" w:color="auto"/>
            </w:tcBorders>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27</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18.10</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И.З. Суриков «Детство».</w:t>
            </w:r>
          </w:p>
          <w:p w:rsidR="001B363B" w:rsidRPr="00075A81" w:rsidRDefault="001B363B" w:rsidP="001B363B">
            <w:pPr>
              <w:rPr>
                <w:rFonts w:ascii="Times New Roman" w:hAnsi="Times New Roman" w:cs="Times New Roman"/>
                <w:i/>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tc>
        <w:tc>
          <w:tcPr>
            <w:tcW w:w="2082" w:type="pct"/>
            <w:tcBorders>
              <w:top w:val="single" w:sz="4" w:space="0" w:color="auto"/>
            </w:tcBorders>
          </w:tcPr>
          <w:p w:rsidR="001B363B" w:rsidRPr="00075A81" w:rsidRDefault="001B363B" w:rsidP="001B363B">
            <w:pPr>
              <w:rPr>
                <w:rFonts w:ascii="Times New Roman" w:hAnsi="Times New Roman" w:cs="Times New Roman"/>
              </w:rPr>
            </w:pPr>
            <w:r w:rsidRPr="00075A81">
              <w:rPr>
                <w:rFonts w:ascii="Times New Roman" w:hAnsi="Times New Roman" w:cs="Times New Roman"/>
              </w:rPr>
              <w:t>Читать выразительно стихотворение, передавая настроение автора. Использовать приёмы интонационного чтения (выразить радость, определить силу голоса, выбрать тон и темп чтения). Иллюстрировать стихотворение.</w:t>
            </w:r>
          </w:p>
        </w:tc>
        <w:tc>
          <w:tcPr>
            <w:tcW w:w="638" w:type="pct"/>
            <w:tcBorders>
              <w:top w:val="single" w:sz="4" w:space="0" w:color="auto"/>
            </w:tcBorders>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28</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19.10</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И.З. Суриков «Зима».</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i/>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lastRenderedPageBreak/>
              <w:t>Комбинированный урок.</w:t>
            </w:r>
          </w:p>
        </w:tc>
        <w:tc>
          <w:tcPr>
            <w:tcW w:w="2082" w:type="pct"/>
            <w:tcBorders>
              <w:top w:val="single" w:sz="4" w:space="0" w:color="auto"/>
            </w:tcBorders>
          </w:tcPr>
          <w:p w:rsidR="001B363B" w:rsidRPr="00075A81" w:rsidRDefault="001B363B" w:rsidP="001B363B">
            <w:pPr>
              <w:rPr>
                <w:rFonts w:ascii="Times New Roman" w:hAnsi="Times New Roman" w:cs="Times New Roman"/>
              </w:rPr>
            </w:pPr>
            <w:r w:rsidRPr="00075A81">
              <w:rPr>
                <w:rFonts w:ascii="Times New Roman" w:hAnsi="Times New Roman" w:cs="Times New Roman"/>
              </w:rPr>
              <w:t>Читать выразительно стихотворение, передавая настроение автора. Использовать приёмы интонационного чтения (выразить радость, определить силу голоса, выбрать тон и темп чтения). Иллюстрировать стихотворение.</w:t>
            </w:r>
          </w:p>
        </w:tc>
        <w:tc>
          <w:tcPr>
            <w:tcW w:w="638" w:type="pct"/>
            <w:tcBorders>
              <w:top w:val="single" w:sz="4" w:space="0" w:color="auto"/>
            </w:tcBorders>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lastRenderedPageBreak/>
              <w:t>29</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20.10</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Обобщающий урок по разделу </w:t>
            </w:r>
            <w:r w:rsidRPr="00075A81">
              <w:rPr>
                <w:rFonts w:ascii="Times New Roman" w:hAnsi="Times New Roman" w:cs="Times New Roman"/>
                <w:spacing w:val="-4"/>
              </w:rPr>
              <w:t xml:space="preserve">«Поэтическая тетрадь 1». </w:t>
            </w:r>
          </w:p>
          <w:p w:rsidR="001B363B" w:rsidRPr="00075A81" w:rsidRDefault="001B363B" w:rsidP="001B363B">
            <w:pPr>
              <w:rPr>
                <w:rFonts w:ascii="Times New Roman" w:hAnsi="Times New Roman" w:cs="Times New Roman"/>
                <w:i/>
              </w:rPr>
            </w:pPr>
            <w:r w:rsidRPr="00075A81">
              <w:rPr>
                <w:rFonts w:ascii="Times New Roman" w:hAnsi="Times New Roman" w:cs="Times New Roman"/>
                <w:b/>
              </w:rPr>
              <w:t>Контрольная работа № 1.</w:t>
            </w:r>
            <w:r w:rsidRPr="00075A81">
              <w:rPr>
                <w:rFonts w:ascii="Times New Roman" w:hAnsi="Times New Roman" w:cs="Times New Roman"/>
                <w:i/>
              </w:rPr>
              <w:t xml:space="preserve"> </w:t>
            </w:r>
          </w:p>
        </w:tc>
        <w:tc>
          <w:tcPr>
            <w:tcW w:w="537" w:type="pct"/>
          </w:tcPr>
          <w:p w:rsidR="001B363B" w:rsidRPr="00075A81" w:rsidRDefault="001B363B" w:rsidP="001B363B">
            <w:pPr>
              <w:rPr>
                <w:rFonts w:ascii="Times New Roman" w:hAnsi="Times New Roman" w:cs="Times New Roman"/>
                <w:b/>
              </w:rPr>
            </w:pPr>
            <w:r w:rsidRPr="00075A81">
              <w:rPr>
                <w:rFonts w:ascii="Times New Roman" w:hAnsi="Times New Roman" w:cs="Times New Roman"/>
                <w:i/>
              </w:rPr>
              <w:t>Контрольно-обобщающий урок.</w:t>
            </w:r>
          </w:p>
          <w:p w:rsidR="001B363B" w:rsidRPr="00075A81" w:rsidRDefault="001B363B" w:rsidP="001B363B">
            <w:pPr>
              <w:rPr>
                <w:rFonts w:ascii="Times New Roman" w:hAnsi="Times New Roman" w:cs="Times New Roman"/>
              </w:rPr>
            </w:pPr>
          </w:p>
        </w:tc>
        <w:tc>
          <w:tcPr>
            <w:tcW w:w="2082" w:type="pct"/>
            <w:tcBorders>
              <w:top w:val="single" w:sz="4" w:space="0" w:color="auto"/>
            </w:tcBorders>
          </w:tcPr>
          <w:p w:rsidR="001B363B" w:rsidRPr="00075A81" w:rsidRDefault="001B363B" w:rsidP="001B363B">
            <w:pPr>
              <w:rPr>
                <w:rFonts w:ascii="Times New Roman" w:hAnsi="Times New Roman" w:cs="Times New Roman"/>
              </w:rPr>
            </w:pPr>
            <w:r w:rsidRPr="00075A81">
              <w:rPr>
                <w:rFonts w:ascii="Times New Roman" w:hAnsi="Times New Roman" w:cs="Times New Roman"/>
              </w:rPr>
              <w:t>Объяснять интересные выражения в лирическом тексте. Иллюстрировать стихотворения. Проверить свои знания. Участвовать в работе группы, читать стихи друг другу, работая в паре, самостоятельно оценивать свои достижения. Проверка усвоения программного материала.</w:t>
            </w:r>
          </w:p>
        </w:tc>
        <w:tc>
          <w:tcPr>
            <w:tcW w:w="638" w:type="pct"/>
            <w:tcBorders>
              <w:top w:val="single" w:sz="4" w:space="0" w:color="auto"/>
            </w:tcBorders>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30</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24.10</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Первый снег.</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i/>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Урок-утренник.</w:t>
            </w:r>
          </w:p>
        </w:tc>
        <w:tc>
          <w:tcPr>
            <w:tcW w:w="2082" w:type="pct"/>
            <w:tcBorders>
              <w:top w:val="single" w:sz="4" w:space="0" w:color="auto"/>
            </w:tcBorders>
          </w:tcPr>
          <w:p w:rsidR="001B363B" w:rsidRPr="00075A81" w:rsidRDefault="001B363B" w:rsidP="001B363B">
            <w:pPr>
              <w:rPr>
                <w:rFonts w:ascii="Times New Roman" w:hAnsi="Times New Roman" w:cs="Times New Roman"/>
              </w:rPr>
            </w:pPr>
            <w:r w:rsidRPr="00075A81">
              <w:rPr>
                <w:rFonts w:ascii="Times New Roman" w:hAnsi="Times New Roman" w:cs="Times New Roman"/>
              </w:rPr>
              <w:t>Читать стихотворения и прозаические произведения, передавая с помощью интонации настроение авторов. Сочинять свои стихотворения, используя различные средства выразительности.</w:t>
            </w:r>
          </w:p>
        </w:tc>
        <w:tc>
          <w:tcPr>
            <w:tcW w:w="638" w:type="pct"/>
            <w:tcBorders>
              <w:top w:val="single" w:sz="4" w:space="0" w:color="auto"/>
            </w:tcBorders>
          </w:tcPr>
          <w:p w:rsidR="001B363B" w:rsidRPr="00075A81" w:rsidRDefault="001B363B" w:rsidP="001B363B">
            <w:pPr>
              <w:rPr>
                <w:rFonts w:ascii="Times New Roman" w:hAnsi="Times New Roman" w:cs="Times New Roman"/>
              </w:rPr>
            </w:pPr>
          </w:p>
        </w:tc>
      </w:tr>
      <w:tr w:rsidR="001B363B" w:rsidRPr="00075A81" w:rsidTr="00075A81">
        <w:trPr>
          <w:trHeight w:val="340"/>
        </w:trPr>
        <w:tc>
          <w:tcPr>
            <w:tcW w:w="4362" w:type="pct"/>
            <w:gridSpan w:val="6"/>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b/>
              </w:rPr>
              <w:t>Великие русские писатели (25 часов)</w:t>
            </w:r>
          </w:p>
        </w:tc>
        <w:tc>
          <w:tcPr>
            <w:tcW w:w="638" w:type="pct"/>
          </w:tcPr>
          <w:p w:rsidR="001B363B" w:rsidRPr="00075A81" w:rsidRDefault="001B363B" w:rsidP="001B363B">
            <w:pPr>
              <w:jc w:val="center"/>
              <w:rPr>
                <w:rFonts w:ascii="Times New Roman" w:hAnsi="Times New Roman" w:cs="Times New Roman"/>
                <w:b/>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31</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25.10</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spacing w:val="-8"/>
              </w:rPr>
            </w:pPr>
            <w:r w:rsidRPr="00075A81">
              <w:rPr>
                <w:rFonts w:ascii="Times New Roman" w:hAnsi="Times New Roman" w:cs="Times New Roman"/>
                <w:spacing w:val="-8"/>
              </w:rPr>
              <w:t>Подготовка сообщения «Что интересного я узнал о жизни А.С. Пушкина».</w:t>
            </w:r>
            <w:r w:rsidRPr="00075A81">
              <w:rPr>
                <w:rFonts w:ascii="Times New Roman" w:hAnsi="Times New Roman" w:cs="Times New Roman"/>
                <w:b/>
                <w:i/>
              </w:rPr>
              <w:t xml:space="preserve"> Проверка техники чтения.</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spacing w:val="-6"/>
              </w:rPr>
              <w:t>Прогнозировать содержание раздела. Планировать работу на уроке, выбирать виды деятельности</w:t>
            </w:r>
            <w:proofErr w:type="gramStart"/>
            <w:r w:rsidRPr="00075A81">
              <w:rPr>
                <w:rFonts w:ascii="Times New Roman" w:hAnsi="Times New Roman" w:cs="Times New Roman"/>
                <w:spacing w:val="-6"/>
              </w:rPr>
              <w:t>..</w:t>
            </w:r>
            <w:proofErr w:type="gramEnd"/>
          </w:p>
        </w:tc>
        <w:tc>
          <w:tcPr>
            <w:tcW w:w="638" w:type="pct"/>
          </w:tcPr>
          <w:p w:rsidR="001B363B" w:rsidRPr="00075A81" w:rsidRDefault="001B363B" w:rsidP="001B363B">
            <w:pPr>
              <w:rPr>
                <w:rFonts w:ascii="Times New Roman" w:hAnsi="Times New Roman" w:cs="Times New Roman"/>
                <w:spacing w:val="-6"/>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32</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26.10</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А.С. Пушкин «За весной, красой </w:t>
            </w:r>
          </w:p>
          <w:p w:rsidR="001B363B" w:rsidRPr="00075A81" w:rsidRDefault="001B363B" w:rsidP="001B363B">
            <w:pPr>
              <w:rPr>
                <w:rFonts w:ascii="Times New Roman" w:hAnsi="Times New Roman" w:cs="Times New Roman"/>
                <w:spacing w:val="-8"/>
              </w:rPr>
            </w:pPr>
            <w:r w:rsidRPr="00075A81">
              <w:rPr>
                <w:rFonts w:ascii="Times New Roman" w:hAnsi="Times New Roman" w:cs="Times New Roman"/>
              </w:rPr>
              <w:t>природы…».</w:t>
            </w: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spacing w:val="-6"/>
              </w:rPr>
              <w:t xml:space="preserve">Читать осознанно текст, понимать </w:t>
            </w:r>
            <w:proofErr w:type="gramStart"/>
            <w:r w:rsidRPr="00075A81">
              <w:rPr>
                <w:rFonts w:ascii="Times New Roman" w:hAnsi="Times New Roman" w:cs="Times New Roman"/>
                <w:spacing w:val="-6"/>
              </w:rPr>
              <w:t>прочитанное</w:t>
            </w:r>
            <w:proofErr w:type="gramEnd"/>
            <w:r w:rsidRPr="00075A81">
              <w:rPr>
                <w:rFonts w:ascii="Times New Roman" w:hAnsi="Times New Roman" w:cs="Times New Roman"/>
                <w:spacing w:val="-6"/>
              </w:rPr>
              <w:t>. Участвовать в работе группы. Отвечать и задавать вопросы.</w:t>
            </w:r>
          </w:p>
        </w:tc>
        <w:tc>
          <w:tcPr>
            <w:tcW w:w="638" w:type="pct"/>
          </w:tcPr>
          <w:p w:rsidR="001B363B" w:rsidRPr="00075A81" w:rsidRDefault="001B363B" w:rsidP="001B363B">
            <w:pPr>
              <w:rPr>
                <w:rFonts w:ascii="Times New Roman" w:hAnsi="Times New Roman" w:cs="Times New Roman"/>
                <w:spacing w:val="-6"/>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33</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27.10</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А.С. Пушкин «Уж небо осенью </w:t>
            </w:r>
          </w:p>
          <w:p w:rsidR="001B363B" w:rsidRPr="00075A81" w:rsidRDefault="001B363B" w:rsidP="001B363B">
            <w:pPr>
              <w:rPr>
                <w:rFonts w:ascii="Times New Roman" w:hAnsi="Times New Roman" w:cs="Times New Roman"/>
              </w:rPr>
            </w:pPr>
            <w:r w:rsidRPr="00075A81">
              <w:rPr>
                <w:rFonts w:ascii="Times New Roman" w:hAnsi="Times New Roman" w:cs="Times New Roman"/>
              </w:rPr>
              <w:t>дышало…».</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Объяснять </w:t>
            </w:r>
            <w:proofErr w:type="gramStart"/>
            <w:r w:rsidRPr="00075A81">
              <w:rPr>
                <w:rFonts w:ascii="Times New Roman" w:hAnsi="Times New Roman" w:cs="Times New Roman"/>
              </w:rPr>
              <w:t>значение некоторых слов с опорой на текст или пользуясь</w:t>
            </w:r>
            <w:proofErr w:type="gramEnd"/>
            <w:r w:rsidRPr="00075A81">
              <w:rPr>
                <w:rFonts w:ascii="Times New Roman" w:hAnsi="Times New Roman" w:cs="Times New Roman"/>
              </w:rPr>
              <w:t xml:space="preserve"> словарём в учебнике либо толковым словарём. Находить средства художественной выразительности в лирических текстах. Наблюдать за рифмой и ритмом стихотворного текста.</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4362" w:type="pct"/>
            <w:gridSpan w:val="6"/>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b/>
              </w:rPr>
              <w:t>2 четверть – 30 часов</w:t>
            </w:r>
          </w:p>
        </w:tc>
        <w:tc>
          <w:tcPr>
            <w:tcW w:w="638" w:type="pct"/>
          </w:tcPr>
          <w:p w:rsidR="001B363B" w:rsidRPr="00075A81" w:rsidRDefault="001B363B" w:rsidP="001B363B">
            <w:pPr>
              <w:jc w:val="center"/>
              <w:rPr>
                <w:rFonts w:ascii="Times New Roman" w:hAnsi="Times New Roman" w:cs="Times New Roman"/>
                <w:b/>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34</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7.11</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А.С. Пушкин «В тот год </w:t>
            </w:r>
            <w:proofErr w:type="gramStart"/>
            <w:r w:rsidRPr="00075A81">
              <w:rPr>
                <w:rFonts w:ascii="Times New Roman" w:hAnsi="Times New Roman" w:cs="Times New Roman"/>
              </w:rPr>
              <w:t>осенняя</w:t>
            </w:r>
            <w:proofErr w:type="gramEnd"/>
            <w:r w:rsidRPr="00075A81">
              <w:rPr>
                <w:rFonts w:ascii="Times New Roman" w:hAnsi="Times New Roman" w:cs="Times New Roman"/>
              </w:rPr>
              <w:t xml:space="preserve"> </w:t>
            </w:r>
          </w:p>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погода…», «Опрятней модного </w:t>
            </w:r>
          </w:p>
          <w:p w:rsidR="001B363B" w:rsidRPr="00075A81" w:rsidRDefault="001B363B" w:rsidP="001B363B">
            <w:pPr>
              <w:rPr>
                <w:rFonts w:ascii="Times New Roman" w:hAnsi="Times New Roman" w:cs="Times New Roman"/>
              </w:rPr>
            </w:pPr>
            <w:r w:rsidRPr="00075A81">
              <w:rPr>
                <w:rFonts w:ascii="Times New Roman" w:hAnsi="Times New Roman" w:cs="Times New Roman"/>
              </w:rPr>
              <w:t>паркета».</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Объяснять </w:t>
            </w:r>
            <w:proofErr w:type="gramStart"/>
            <w:r w:rsidRPr="00075A81">
              <w:rPr>
                <w:rFonts w:ascii="Times New Roman" w:hAnsi="Times New Roman" w:cs="Times New Roman"/>
              </w:rPr>
              <w:t>значение некоторых слов с опорой на текст или пользуясь</w:t>
            </w:r>
            <w:proofErr w:type="gramEnd"/>
            <w:r w:rsidRPr="00075A81">
              <w:rPr>
                <w:rFonts w:ascii="Times New Roman" w:hAnsi="Times New Roman" w:cs="Times New Roman"/>
              </w:rPr>
              <w:t xml:space="preserve"> словарём в учебнике либо толковым словарём. Находить средства художественной выразительности в лирических текстах.</w:t>
            </w:r>
          </w:p>
          <w:p w:rsidR="001B363B" w:rsidRPr="00075A81" w:rsidRDefault="001B363B" w:rsidP="001B363B">
            <w:pPr>
              <w:rPr>
                <w:rFonts w:ascii="Times New Roman" w:hAnsi="Times New Roman" w:cs="Times New Roman"/>
              </w:rPr>
            </w:pP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lastRenderedPageBreak/>
              <w:t xml:space="preserve">35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8.11</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А.С. Пушкин «</w:t>
            </w:r>
            <w:proofErr w:type="gramStart"/>
            <w:r w:rsidRPr="00075A81">
              <w:rPr>
                <w:rFonts w:ascii="Times New Roman" w:hAnsi="Times New Roman" w:cs="Times New Roman"/>
              </w:rPr>
              <w:t>Зимнее</w:t>
            </w:r>
            <w:proofErr w:type="gramEnd"/>
            <w:r w:rsidRPr="00075A81">
              <w:rPr>
                <w:rFonts w:ascii="Times New Roman" w:hAnsi="Times New Roman" w:cs="Times New Roman"/>
              </w:rPr>
              <w:t xml:space="preserve"> </w:t>
            </w:r>
          </w:p>
          <w:p w:rsidR="001B363B" w:rsidRPr="00075A81" w:rsidRDefault="001B363B" w:rsidP="001B363B">
            <w:pPr>
              <w:rPr>
                <w:rFonts w:ascii="Times New Roman" w:hAnsi="Times New Roman" w:cs="Times New Roman"/>
              </w:rPr>
            </w:pPr>
            <w:r w:rsidRPr="00075A81">
              <w:rPr>
                <w:rFonts w:ascii="Times New Roman" w:hAnsi="Times New Roman" w:cs="Times New Roman"/>
              </w:rPr>
              <w:t>утро».</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Объяснять </w:t>
            </w:r>
            <w:proofErr w:type="gramStart"/>
            <w:r w:rsidRPr="00075A81">
              <w:rPr>
                <w:rFonts w:ascii="Times New Roman" w:hAnsi="Times New Roman" w:cs="Times New Roman"/>
              </w:rPr>
              <w:t>значение некоторых слов с опорой на текст или пользуясь</w:t>
            </w:r>
            <w:proofErr w:type="gramEnd"/>
            <w:r w:rsidRPr="00075A81">
              <w:rPr>
                <w:rFonts w:ascii="Times New Roman" w:hAnsi="Times New Roman" w:cs="Times New Roman"/>
              </w:rPr>
              <w:t xml:space="preserve"> словарём в учебнике либо толковым словарём. Находить средства художественной выразительности в лирических текстах.</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36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9.11</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А.С. Пушкин «Зимний </w:t>
            </w:r>
          </w:p>
          <w:p w:rsidR="001B363B" w:rsidRPr="00075A81" w:rsidRDefault="001B363B" w:rsidP="001B363B">
            <w:pPr>
              <w:rPr>
                <w:rFonts w:ascii="Times New Roman" w:hAnsi="Times New Roman" w:cs="Times New Roman"/>
                <w:b/>
              </w:rPr>
            </w:pPr>
            <w:r w:rsidRPr="00075A81">
              <w:rPr>
                <w:rFonts w:ascii="Times New Roman" w:hAnsi="Times New Roman" w:cs="Times New Roman"/>
              </w:rPr>
              <w:t>вечер».</w:t>
            </w:r>
            <w:r w:rsidRPr="00075A81">
              <w:rPr>
                <w:rFonts w:ascii="Times New Roman" w:hAnsi="Times New Roman" w:cs="Times New Roman"/>
                <w:b/>
              </w:rPr>
              <w:t xml:space="preserve"> </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Находить средства художественной выразительности в лирических текстах. Наблюдать за рифмой и ритмом стихотворного текста. </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37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10.11</w:t>
            </w:r>
          </w:p>
        </w:tc>
        <w:tc>
          <w:tcPr>
            <w:tcW w:w="401" w:type="pct"/>
          </w:tcPr>
          <w:p w:rsidR="001B363B" w:rsidRPr="00075A81" w:rsidRDefault="001B363B" w:rsidP="001B363B">
            <w:pPr>
              <w:tabs>
                <w:tab w:val="left" w:pos="360"/>
              </w:tabs>
              <w:suppressAutoHyphens/>
              <w:rPr>
                <w:rFonts w:ascii="Times New Roman" w:hAnsi="Times New Roman" w:cs="Times New Roman"/>
                <w:spacing w:val="-6"/>
              </w:rPr>
            </w:pPr>
          </w:p>
        </w:tc>
        <w:tc>
          <w:tcPr>
            <w:tcW w:w="672" w:type="pct"/>
          </w:tcPr>
          <w:p w:rsidR="001B363B" w:rsidRPr="00075A81" w:rsidRDefault="001B363B" w:rsidP="001B363B">
            <w:pPr>
              <w:tabs>
                <w:tab w:val="left" w:pos="360"/>
              </w:tabs>
              <w:suppressAutoHyphens/>
              <w:rPr>
                <w:rFonts w:ascii="Times New Roman" w:hAnsi="Times New Roman" w:cs="Times New Roman"/>
                <w:spacing w:val="-6"/>
              </w:rPr>
            </w:pPr>
            <w:r w:rsidRPr="00075A81">
              <w:rPr>
                <w:rFonts w:ascii="Times New Roman" w:hAnsi="Times New Roman" w:cs="Times New Roman"/>
                <w:spacing w:val="-6"/>
              </w:rPr>
              <w:t xml:space="preserve">А.С. Пушкин «Сказка о царе </w:t>
            </w:r>
            <w:proofErr w:type="spellStart"/>
            <w:r w:rsidRPr="00075A81">
              <w:rPr>
                <w:rFonts w:ascii="Times New Roman" w:hAnsi="Times New Roman" w:cs="Times New Roman"/>
                <w:spacing w:val="-6"/>
              </w:rPr>
              <w:t>Салтане</w:t>
            </w:r>
            <w:proofErr w:type="spellEnd"/>
            <w:r w:rsidRPr="00075A81">
              <w:rPr>
                <w:rFonts w:ascii="Times New Roman" w:hAnsi="Times New Roman" w:cs="Times New Roman"/>
                <w:spacing w:val="-6"/>
              </w:rPr>
              <w:t xml:space="preserve">, о сыне его славном и могучем богатыре князе </w:t>
            </w:r>
            <w:proofErr w:type="spellStart"/>
            <w:r w:rsidRPr="00075A81">
              <w:rPr>
                <w:rFonts w:ascii="Times New Roman" w:hAnsi="Times New Roman" w:cs="Times New Roman"/>
                <w:spacing w:val="-6"/>
              </w:rPr>
              <w:t>Гвидоне</w:t>
            </w:r>
            <w:proofErr w:type="spellEnd"/>
            <w:r w:rsidRPr="00075A81">
              <w:rPr>
                <w:rFonts w:ascii="Times New Roman" w:hAnsi="Times New Roman" w:cs="Times New Roman"/>
                <w:spacing w:val="-6"/>
              </w:rPr>
              <w:t xml:space="preserve"> </w:t>
            </w:r>
            <w:proofErr w:type="spellStart"/>
            <w:r w:rsidRPr="00075A81">
              <w:rPr>
                <w:rFonts w:ascii="Times New Roman" w:hAnsi="Times New Roman" w:cs="Times New Roman"/>
                <w:spacing w:val="-6"/>
              </w:rPr>
              <w:t>Салтановиче</w:t>
            </w:r>
            <w:proofErr w:type="spellEnd"/>
            <w:r w:rsidRPr="00075A81">
              <w:rPr>
                <w:rFonts w:ascii="Times New Roman" w:hAnsi="Times New Roman" w:cs="Times New Roman"/>
                <w:spacing w:val="-6"/>
              </w:rPr>
              <w:t xml:space="preserve"> и о </w:t>
            </w:r>
            <w:proofErr w:type="spellStart"/>
            <w:proofErr w:type="gramStart"/>
            <w:r w:rsidRPr="00075A81">
              <w:rPr>
                <w:rFonts w:ascii="Times New Roman" w:hAnsi="Times New Roman" w:cs="Times New Roman"/>
                <w:spacing w:val="-6"/>
              </w:rPr>
              <w:t>прекрас-ной</w:t>
            </w:r>
            <w:proofErr w:type="spellEnd"/>
            <w:proofErr w:type="gramEnd"/>
            <w:r w:rsidRPr="00075A81">
              <w:rPr>
                <w:rFonts w:ascii="Times New Roman" w:hAnsi="Times New Roman" w:cs="Times New Roman"/>
                <w:spacing w:val="-6"/>
              </w:rPr>
              <w:t xml:space="preserve"> Царевне Лебеди».</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p w:rsidR="001B363B" w:rsidRPr="00075A81" w:rsidRDefault="001B363B" w:rsidP="001B363B">
            <w:pPr>
              <w:rPr>
                <w:rFonts w:ascii="Times New Roman" w:hAnsi="Times New Roman" w:cs="Times New Roman"/>
              </w:rPr>
            </w:pP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Читать произведение вслух и про себя, увеличивая темп чтения. Объяснять </w:t>
            </w:r>
            <w:proofErr w:type="gramStart"/>
            <w:r w:rsidRPr="00075A81">
              <w:rPr>
                <w:rFonts w:ascii="Times New Roman" w:hAnsi="Times New Roman" w:cs="Times New Roman"/>
              </w:rPr>
              <w:t>значение некоторых слов с опорой на текст или пользуясь</w:t>
            </w:r>
            <w:proofErr w:type="gramEnd"/>
            <w:r w:rsidRPr="00075A81">
              <w:rPr>
                <w:rFonts w:ascii="Times New Roman" w:hAnsi="Times New Roman" w:cs="Times New Roman"/>
              </w:rPr>
              <w:t xml:space="preserve"> словарём в учебнике либо толковым словарём. Сравнивать произведение живописи и произведение литературы. Давать характеристику героев литературной сказки.</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38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14.11</w:t>
            </w:r>
          </w:p>
        </w:tc>
        <w:tc>
          <w:tcPr>
            <w:tcW w:w="401" w:type="pct"/>
          </w:tcPr>
          <w:p w:rsidR="001B363B" w:rsidRPr="00075A81" w:rsidRDefault="001B363B" w:rsidP="001B363B">
            <w:pPr>
              <w:tabs>
                <w:tab w:val="left" w:pos="360"/>
              </w:tabs>
              <w:suppressAutoHyphens/>
              <w:rPr>
                <w:rFonts w:ascii="Times New Roman" w:hAnsi="Times New Roman" w:cs="Times New Roman"/>
                <w:spacing w:val="-6"/>
              </w:rPr>
            </w:pPr>
          </w:p>
        </w:tc>
        <w:tc>
          <w:tcPr>
            <w:tcW w:w="672" w:type="pct"/>
          </w:tcPr>
          <w:p w:rsidR="001B363B" w:rsidRPr="00075A81" w:rsidRDefault="001B363B" w:rsidP="001B363B">
            <w:pPr>
              <w:tabs>
                <w:tab w:val="left" w:pos="360"/>
              </w:tabs>
              <w:suppressAutoHyphens/>
              <w:rPr>
                <w:rFonts w:ascii="Times New Roman" w:hAnsi="Times New Roman" w:cs="Times New Roman"/>
                <w:spacing w:val="-6"/>
              </w:rPr>
            </w:pPr>
            <w:r w:rsidRPr="00075A81">
              <w:rPr>
                <w:rFonts w:ascii="Times New Roman" w:hAnsi="Times New Roman" w:cs="Times New Roman"/>
                <w:spacing w:val="-6"/>
              </w:rPr>
              <w:t xml:space="preserve">А.С. Пушкин «Сказка о царе </w:t>
            </w:r>
            <w:proofErr w:type="spellStart"/>
            <w:r w:rsidRPr="00075A81">
              <w:rPr>
                <w:rFonts w:ascii="Times New Roman" w:hAnsi="Times New Roman" w:cs="Times New Roman"/>
                <w:spacing w:val="-6"/>
              </w:rPr>
              <w:t>Салтане</w:t>
            </w:r>
            <w:proofErr w:type="spellEnd"/>
            <w:r w:rsidRPr="00075A81">
              <w:rPr>
                <w:rFonts w:ascii="Times New Roman" w:hAnsi="Times New Roman" w:cs="Times New Roman"/>
                <w:spacing w:val="-6"/>
              </w:rPr>
              <w:t xml:space="preserve">, о сыне его славном и могучем богатыре князе </w:t>
            </w:r>
            <w:proofErr w:type="spellStart"/>
            <w:r w:rsidRPr="00075A81">
              <w:rPr>
                <w:rFonts w:ascii="Times New Roman" w:hAnsi="Times New Roman" w:cs="Times New Roman"/>
                <w:spacing w:val="-6"/>
              </w:rPr>
              <w:t>Гвидоне</w:t>
            </w:r>
            <w:proofErr w:type="spellEnd"/>
            <w:r w:rsidRPr="00075A81">
              <w:rPr>
                <w:rFonts w:ascii="Times New Roman" w:hAnsi="Times New Roman" w:cs="Times New Roman"/>
                <w:spacing w:val="-6"/>
              </w:rPr>
              <w:t xml:space="preserve"> </w:t>
            </w:r>
            <w:proofErr w:type="spellStart"/>
            <w:r w:rsidRPr="00075A81">
              <w:rPr>
                <w:rFonts w:ascii="Times New Roman" w:hAnsi="Times New Roman" w:cs="Times New Roman"/>
                <w:spacing w:val="-6"/>
              </w:rPr>
              <w:t>Салтановиче</w:t>
            </w:r>
            <w:proofErr w:type="spellEnd"/>
            <w:r w:rsidRPr="00075A81">
              <w:rPr>
                <w:rFonts w:ascii="Times New Roman" w:hAnsi="Times New Roman" w:cs="Times New Roman"/>
                <w:spacing w:val="-6"/>
              </w:rPr>
              <w:t xml:space="preserve"> и о </w:t>
            </w:r>
            <w:proofErr w:type="spellStart"/>
            <w:proofErr w:type="gramStart"/>
            <w:r w:rsidRPr="00075A81">
              <w:rPr>
                <w:rFonts w:ascii="Times New Roman" w:hAnsi="Times New Roman" w:cs="Times New Roman"/>
                <w:spacing w:val="-6"/>
              </w:rPr>
              <w:t>прекрас-ной</w:t>
            </w:r>
            <w:proofErr w:type="spellEnd"/>
            <w:proofErr w:type="gramEnd"/>
            <w:r w:rsidRPr="00075A81">
              <w:rPr>
                <w:rFonts w:ascii="Times New Roman" w:hAnsi="Times New Roman" w:cs="Times New Roman"/>
                <w:spacing w:val="-6"/>
              </w:rPr>
              <w:t xml:space="preserve"> Царевне Лебеди».</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p w:rsidR="001B363B" w:rsidRPr="00075A81" w:rsidRDefault="001B363B" w:rsidP="001B363B">
            <w:pPr>
              <w:rPr>
                <w:rFonts w:ascii="Times New Roman" w:hAnsi="Times New Roman" w:cs="Times New Roman"/>
              </w:rPr>
            </w:pP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Читать произведение вслух и про себя, увеличивая темп чтения. Сравнивать произведение живописи и произведение литературы. Давать характеристику героев литературной сказки.</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39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15.11</w:t>
            </w:r>
          </w:p>
        </w:tc>
        <w:tc>
          <w:tcPr>
            <w:tcW w:w="401" w:type="pct"/>
          </w:tcPr>
          <w:p w:rsidR="001B363B" w:rsidRPr="00075A81" w:rsidRDefault="001B363B" w:rsidP="001B363B">
            <w:pPr>
              <w:tabs>
                <w:tab w:val="left" w:pos="360"/>
              </w:tabs>
              <w:suppressAutoHyphens/>
              <w:rPr>
                <w:rFonts w:ascii="Times New Roman" w:hAnsi="Times New Roman" w:cs="Times New Roman"/>
                <w:spacing w:val="-6"/>
              </w:rPr>
            </w:pPr>
          </w:p>
        </w:tc>
        <w:tc>
          <w:tcPr>
            <w:tcW w:w="672" w:type="pct"/>
          </w:tcPr>
          <w:p w:rsidR="001B363B" w:rsidRPr="00075A81" w:rsidRDefault="001B363B" w:rsidP="001B363B">
            <w:pPr>
              <w:tabs>
                <w:tab w:val="left" w:pos="360"/>
              </w:tabs>
              <w:suppressAutoHyphens/>
              <w:rPr>
                <w:rFonts w:ascii="Times New Roman" w:hAnsi="Times New Roman" w:cs="Times New Roman"/>
                <w:spacing w:val="-6"/>
              </w:rPr>
            </w:pPr>
            <w:r w:rsidRPr="00075A81">
              <w:rPr>
                <w:rFonts w:ascii="Times New Roman" w:hAnsi="Times New Roman" w:cs="Times New Roman"/>
                <w:spacing w:val="-6"/>
              </w:rPr>
              <w:t xml:space="preserve">А.С. Пушкин «Сказка о царе </w:t>
            </w:r>
            <w:proofErr w:type="spellStart"/>
            <w:r w:rsidRPr="00075A81">
              <w:rPr>
                <w:rFonts w:ascii="Times New Roman" w:hAnsi="Times New Roman" w:cs="Times New Roman"/>
                <w:spacing w:val="-6"/>
              </w:rPr>
              <w:t>Салтане</w:t>
            </w:r>
            <w:proofErr w:type="spellEnd"/>
            <w:r w:rsidRPr="00075A81">
              <w:rPr>
                <w:rFonts w:ascii="Times New Roman" w:hAnsi="Times New Roman" w:cs="Times New Roman"/>
                <w:spacing w:val="-6"/>
              </w:rPr>
              <w:t xml:space="preserve">, о сыне его славном и могучем богатыре князе </w:t>
            </w:r>
            <w:proofErr w:type="spellStart"/>
            <w:r w:rsidRPr="00075A81">
              <w:rPr>
                <w:rFonts w:ascii="Times New Roman" w:hAnsi="Times New Roman" w:cs="Times New Roman"/>
                <w:spacing w:val="-6"/>
              </w:rPr>
              <w:t>Гвидоне</w:t>
            </w:r>
            <w:proofErr w:type="spellEnd"/>
            <w:r w:rsidRPr="00075A81">
              <w:rPr>
                <w:rFonts w:ascii="Times New Roman" w:hAnsi="Times New Roman" w:cs="Times New Roman"/>
                <w:spacing w:val="-6"/>
              </w:rPr>
              <w:t xml:space="preserve"> </w:t>
            </w:r>
            <w:proofErr w:type="spellStart"/>
            <w:r w:rsidRPr="00075A81">
              <w:rPr>
                <w:rFonts w:ascii="Times New Roman" w:hAnsi="Times New Roman" w:cs="Times New Roman"/>
                <w:spacing w:val="-6"/>
              </w:rPr>
              <w:t>Салтановиче</w:t>
            </w:r>
            <w:proofErr w:type="spellEnd"/>
            <w:r w:rsidRPr="00075A81">
              <w:rPr>
                <w:rFonts w:ascii="Times New Roman" w:hAnsi="Times New Roman" w:cs="Times New Roman"/>
                <w:spacing w:val="-6"/>
              </w:rPr>
              <w:t xml:space="preserve"> и о </w:t>
            </w:r>
            <w:proofErr w:type="spellStart"/>
            <w:proofErr w:type="gramStart"/>
            <w:r w:rsidRPr="00075A81">
              <w:rPr>
                <w:rFonts w:ascii="Times New Roman" w:hAnsi="Times New Roman" w:cs="Times New Roman"/>
                <w:spacing w:val="-6"/>
              </w:rPr>
              <w:t>прекрас-ной</w:t>
            </w:r>
            <w:proofErr w:type="spellEnd"/>
            <w:proofErr w:type="gramEnd"/>
            <w:r w:rsidRPr="00075A81">
              <w:rPr>
                <w:rFonts w:ascii="Times New Roman" w:hAnsi="Times New Roman" w:cs="Times New Roman"/>
                <w:spacing w:val="-6"/>
              </w:rPr>
              <w:t xml:space="preserve"> Царевне Лебеди».</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развития умений и навыков.</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Читать произведение вслух и про себя, увеличивая темп чтения. Сравнивать произведение живописи и произведение литературы. Давать характеристику героев литературной сказки. Объяснять интересные словесные выражения в произведении. Оценивать свой ответ, планировать возможный вариант исправления допущенных ошибок.</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40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16.11</w:t>
            </w:r>
          </w:p>
        </w:tc>
        <w:tc>
          <w:tcPr>
            <w:tcW w:w="401" w:type="pct"/>
          </w:tcPr>
          <w:p w:rsidR="001B363B" w:rsidRPr="00075A81" w:rsidRDefault="001B363B" w:rsidP="001B363B">
            <w:pPr>
              <w:tabs>
                <w:tab w:val="left" w:pos="360"/>
              </w:tabs>
              <w:suppressAutoHyphens/>
              <w:rPr>
                <w:rFonts w:ascii="Times New Roman" w:hAnsi="Times New Roman" w:cs="Times New Roman"/>
                <w:spacing w:val="-6"/>
              </w:rPr>
            </w:pPr>
          </w:p>
        </w:tc>
        <w:tc>
          <w:tcPr>
            <w:tcW w:w="672" w:type="pct"/>
          </w:tcPr>
          <w:p w:rsidR="001B363B" w:rsidRPr="00075A81" w:rsidRDefault="001B363B" w:rsidP="001B363B">
            <w:pPr>
              <w:tabs>
                <w:tab w:val="left" w:pos="360"/>
              </w:tabs>
              <w:suppressAutoHyphens/>
              <w:rPr>
                <w:rFonts w:ascii="Times New Roman" w:hAnsi="Times New Roman" w:cs="Times New Roman"/>
              </w:rPr>
            </w:pPr>
            <w:r w:rsidRPr="00075A81">
              <w:rPr>
                <w:rFonts w:ascii="Times New Roman" w:hAnsi="Times New Roman" w:cs="Times New Roman"/>
                <w:spacing w:val="-6"/>
              </w:rPr>
              <w:t xml:space="preserve">А.С. Пушкин «Сказка о царе </w:t>
            </w:r>
            <w:proofErr w:type="spellStart"/>
            <w:r w:rsidRPr="00075A81">
              <w:rPr>
                <w:rFonts w:ascii="Times New Roman" w:hAnsi="Times New Roman" w:cs="Times New Roman"/>
                <w:spacing w:val="-6"/>
              </w:rPr>
              <w:t>Салтане</w:t>
            </w:r>
            <w:proofErr w:type="spellEnd"/>
            <w:r w:rsidRPr="00075A81">
              <w:rPr>
                <w:rFonts w:ascii="Times New Roman" w:hAnsi="Times New Roman" w:cs="Times New Roman"/>
                <w:spacing w:val="-6"/>
              </w:rPr>
              <w:t xml:space="preserve">, о сыне его славном и </w:t>
            </w:r>
            <w:r w:rsidRPr="00075A81">
              <w:rPr>
                <w:rFonts w:ascii="Times New Roman" w:hAnsi="Times New Roman" w:cs="Times New Roman"/>
                <w:spacing w:val="-6"/>
              </w:rPr>
              <w:lastRenderedPageBreak/>
              <w:t xml:space="preserve">могучем богатыре князе </w:t>
            </w:r>
            <w:proofErr w:type="spellStart"/>
            <w:r w:rsidRPr="00075A81">
              <w:rPr>
                <w:rFonts w:ascii="Times New Roman" w:hAnsi="Times New Roman" w:cs="Times New Roman"/>
                <w:spacing w:val="-6"/>
              </w:rPr>
              <w:t>Гвидоне</w:t>
            </w:r>
            <w:proofErr w:type="spellEnd"/>
            <w:r w:rsidRPr="00075A81">
              <w:rPr>
                <w:rFonts w:ascii="Times New Roman" w:hAnsi="Times New Roman" w:cs="Times New Roman"/>
                <w:spacing w:val="-6"/>
              </w:rPr>
              <w:t xml:space="preserve"> </w:t>
            </w:r>
            <w:proofErr w:type="spellStart"/>
            <w:r w:rsidRPr="00075A81">
              <w:rPr>
                <w:rFonts w:ascii="Times New Roman" w:hAnsi="Times New Roman" w:cs="Times New Roman"/>
                <w:spacing w:val="-6"/>
              </w:rPr>
              <w:t>Салтановиче</w:t>
            </w:r>
            <w:proofErr w:type="spellEnd"/>
            <w:r w:rsidRPr="00075A81">
              <w:rPr>
                <w:rFonts w:ascii="Times New Roman" w:hAnsi="Times New Roman" w:cs="Times New Roman"/>
                <w:spacing w:val="-6"/>
              </w:rPr>
              <w:t xml:space="preserve"> и о </w:t>
            </w:r>
            <w:proofErr w:type="spellStart"/>
            <w:proofErr w:type="gramStart"/>
            <w:r w:rsidRPr="00075A81">
              <w:rPr>
                <w:rFonts w:ascii="Times New Roman" w:hAnsi="Times New Roman" w:cs="Times New Roman"/>
                <w:spacing w:val="-6"/>
              </w:rPr>
              <w:t>прекрас-ной</w:t>
            </w:r>
            <w:proofErr w:type="spellEnd"/>
            <w:proofErr w:type="gramEnd"/>
            <w:r w:rsidRPr="00075A81">
              <w:rPr>
                <w:rFonts w:ascii="Times New Roman" w:hAnsi="Times New Roman" w:cs="Times New Roman"/>
                <w:spacing w:val="-6"/>
              </w:rPr>
              <w:t xml:space="preserve"> Царевне</w:t>
            </w:r>
            <w:r w:rsidRPr="00075A81">
              <w:rPr>
                <w:rFonts w:ascii="Times New Roman" w:hAnsi="Times New Roman" w:cs="Times New Roman"/>
              </w:rPr>
              <w:t xml:space="preserve"> Лебеди».</w:t>
            </w: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lastRenderedPageBreak/>
              <w:t xml:space="preserve">Урок </w:t>
            </w:r>
          </w:p>
          <w:p w:rsidR="001B363B" w:rsidRPr="00075A81" w:rsidRDefault="001B363B" w:rsidP="001B363B">
            <w:pPr>
              <w:rPr>
                <w:rFonts w:ascii="Times New Roman" w:hAnsi="Times New Roman" w:cs="Times New Roman"/>
              </w:rPr>
            </w:pPr>
            <w:r w:rsidRPr="00075A81">
              <w:rPr>
                <w:rFonts w:ascii="Times New Roman" w:hAnsi="Times New Roman" w:cs="Times New Roman"/>
                <w:i/>
              </w:rPr>
              <w:t>обобщения.</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Читать произведение вслух и про себя, увеличивая темп чтения. Сравнивать произведение живописи и произведение литературы. Давать характеристику героев литературной сказки. Пересказывать сказку в </w:t>
            </w:r>
            <w:r w:rsidRPr="00075A81">
              <w:rPr>
                <w:rFonts w:ascii="Times New Roman" w:hAnsi="Times New Roman" w:cs="Times New Roman"/>
              </w:rPr>
              <w:lastRenderedPageBreak/>
              <w:t>прозе по плану. Объяснять интересные словесные выражения в произведении. Оценивать свой ответ, планировать возможный вариант исправления допущенных ошибок.</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lastRenderedPageBreak/>
              <w:t xml:space="preserve">41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17.11</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И.А. Крылов. Подготовка сообщения об И.А. Крылове.</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Подготовить сообщение об  И.А. Крылове на основе статьи учебника, книг о Крылове. Познакомиться со скульптурным портретом И.А. Крылова. Читать осознанно текст, понимать </w:t>
            </w:r>
            <w:proofErr w:type="gramStart"/>
            <w:r w:rsidRPr="00075A81">
              <w:rPr>
                <w:rFonts w:ascii="Times New Roman" w:hAnsi="Times New Roman" w:cs="Times New Roman"/>
              </w:rPr>
              <w:t>прочитанное</w:t>
            </w:r>
            <w:proofErr w:type="gramEnd"/>
            <w:r w:rsidRPr="00075A81">
              <w:rPr>
                <w:rFonts w:ascii="Times New Roman" w:hAnsi="Times New Roman" w:cs="Times New Roman"/>
              </w:rPr>
              <w:t>.  Участвовать в работе группы.</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42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21.11</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И.А. Крылов «Мартышка и очки».</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развития умений и навыков.</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Понимать содержание </w:t>
            </w:r>
            <w:proofErr w:type="gramStart"/>
            <w:r w:rsidRPr="00075A81">
              <w:rPr>
                <w:rFonts w:ascii="Times New Roman" w:hAnsi="Times New Roman" w:cs="Times New Roman"/>
              </w:rPr>
              <w:t>прочитанного</w:t>
            </w:r>
            <w:proofErr w:type="gramEnd"/>
            <w:r w:rsidRPr="00075A81">
              <w:rPr>
                <w:rFonts w:ascii="Times New Roman" w:hAnsi="Times New Roman" w:cs="Times New Roman"/>
              </w:rPr>
              <w:t xml:space="preserve">, высказывать своё отношение. Определять особенности басни, выделять </w:t>
            </w:r>
            <w:r w:rsidRPr="00075A81">
              <w:rPr>
                <w:rFonts w:ascii="Times New Roman" w:hAnsi="Times New Roman" w:cs="Times New Roman"/>
                <w:spacing w:val="-6"/>
              </w:rPr>
              <w:t>мораль басни в текстах. Представлять героев басни. Характеризовать героев басни на основе их поступков.</w:t>
            </w:r>
            <w:r w:rsidRPr="00075A81">
              <w:rPr>
                <w:rFonts w:ascii="Times New Roman" w:hAnsi="Times New Roman" w:cs="Times New Roman"/>
              </w:rPr>
              <w:t xml:space="preserve"> </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43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22.11</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И.А. Крылов «Зеркало и обезьяна».</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Урок-театр.</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Понимать содержание </w:t>
            </w:r>
            <w:proofErr w:type="gramStart"/>
            <w:r w:rsidRPr="00075A81">
              <w:rPr>
                <w:rFonts w:ascii="Times New Roman" w:hAnsi="Times New Roman" w:cs="Times New Roman"/>
              </w:rPr>
              <w:t>прочитанного</w:t>
            </w:r>
            <w:proofErr w:type="gramEnd"/>
            <w:r w:rsidRPr="00075A81">
              <w:rPr>
                <w:rFonts w:ascii="Times New Roman" w:hAnsi="Times New Roman" w:cs="Times New Roman"/>
              </w:rPr>
              <w:t>, высказывать своё отношение. Определять особенности басни, выделять мораль басни в текстах. Представлять героев басни. Характеризовать героев басни на основе их поступков. Инсценировать басню.</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44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23.11</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И.А. Крылов «Ворона и Лисица».</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развития умений и навыков.</w:t>
            </w:r>
          </w:p>
        </w:tc>
        <w:tc>
          <w:tcPr>
            <w:tcW w:w="2082" w:type="pct"/>
          </w:tcPr>
          <w:p w:rsidR="001B363B" w:rsidRPr="00075A81" w:rsidRDefault="001B363B" w:rsidP="001B363B">
            <w:pPr>
              <w:rPr>
                <w:rFonts w:ascii="Times New Roman" w:hAnsi="Times New Roman" w:cs="Times New Roman"/>
                <w:spacing w:val="-6"/>
              </w:rPr>
            </w:pPr>
            <w:r w:rsidRPr="00075A81">
              <w:rPr>
                <w:rFonts w:ascii="Times New Roman" w:hAnsi="Times New Roman" w:cs="Times New Roman"/>
              </w:rPr>
              <w:t xml:space="preserve">Понимать содержание </w:t>
            </w:r>
            <w:proofErr w:type="gramStart"/>
            <w:r w:rsidRPr="00075A81">
              <w:rPr>
                <w:rFonts w:ascii="Times New Roman" w:hAnsi="Times New Roman" w:cs="Times New Roman"/>
              </w:rPr>
              <w:t>прочитанного</w:t>
            </w:r>
            <w:proofErr w:type="gramEnd"/>
            <w:r w:rsidRPr="00075A81">
              <w:rPr>
                <w:rFonts w:ascii="Times New Roman" w:hAnsi="Times New Roman" w:cs="Times New Roman"/>
              </w:rPr>
              <w:t>. Определять особенности басни, выделять мораль басни в текстах. Представлять героев басни. Характеризовать героев басни на основе их поступков.</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45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24.11</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М.Ю. Лермонтов. Статья В. Воскобойникова. Подготовка сообщения на основе статьи.</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Подготовить сообщение о М.Ю. Лермонтове на основе статьи учебника, книг о Лермонтове. Читать осознанно текст, понимать </w:t>
            </w:r>
            <w:proofErr w:type="gramStart"/>
            <w:r w:rsidRPr="00075A81">
              <w:rPr>
                <w:rFonts w:ascii="Times New Roman" w:hAnsi="Times New Roman" w:cs="Times New Roman"/>
              </w:rPr>
              <w:t>прочитанное</w:t>
            </w:r>
            <w:proofErr w:type="gramEnd"/>
            <w:r w:rsidRPr="00075A81">
              <w:rPr>
                <w:rFonts w:ascii="Times New Roman" w:hAnsi="Times New Roman" w:cs="Times New Roman"/>
              </w:rPr>
              <w:t>. Участвовать в работе группы. Отвечать и задавать вопросы.</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46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28.11</w:t>
            </w:r>
          </w:p>
          <w:p w:rsidR="001B363B" w:rsidRPr="00075A81" w:rsidRDefault="001B363B" w:rsidP="001B363B">
            <w:pPr>
              <w:rPr>
                <w:rFonts w:ascii="Times New Roman" w:hAnsi="Times New Roman" w:cs="Times New Roman"/>
                <w:b/>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М.Ю. Лермонтов «Горные вершины…», «На севере диком стоит одиноко…».</w:t>
            </w: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t>Урок развития умений и навыков.</w:t>
            </w:r>
          </w:p>
          <w:p w:rsidR="001B363B" w:rsidRPr="00075A81" w:rsidRDefault="001B363B" w:rsidP="001B363B">
            <w:pPr>
              <w:rPr>
                <w:rFonts w:ascii="Times New Roman" w:hAnsi="Times New Roman" w:cs="Times New Roman"/>
              </w:rPr>
            </w:pP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Сравнивать произведение живописи и произведение литературы. Называть отличительные особенности стихотворного текста.</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lastRenderedPageBreak/>
              <w:t xml:space="preserve">47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29.11</w:t>
            </w:r>
          </w:p>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М.Ю. Лермонтов «Утёс».</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Сравнивать произведение живописи и произведение литературы. Читать произведение вслух и про себя, определяя настроение стихотворения.</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48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30.11</w:t>
            </w:r>
          </w:p>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tabs>
                <w:tab w:val="left" w:pos="360"/>
              </w:tabs>
              <w:suppressAutoHyphens/>
              <w:rPr>
                <w:rFonts w:ascii="Times New Roman" w:hAnsi="Times New Roman" w:cs="Times New Roman"/>
              </w:rPr>
            </w:pPr>
          </w:p>
        </w:tc>
        <w:tc>
          <w:tcPr>
            <w:tcW w:w="672" w:type="pct"/>
          </w:tcPr>
          <w:p w:rsidR="001B363B" w:rsidRPr="00075A81" w:rsidRDefault="001B363B" w:rsidP="001B363B">
            <w:pPr>
              <w:tabs>
                <w:tab w:val="left" w:pos="360"/>
              </w:tabs>
              <w:suppressAutoHyphens/>
              <w:rPr>
                <w:rFonts w:ascii="Times New Roman" w:hAnsi="Times New Roman" w:cs="Times New Roman"/>
              </w:rPr>
            </w:pPr>
            <w:r w:rsidRPr="00075A81">
              <w:rPr>
                <w:rFonts w:ascii="Times New Roman" w:hAnsi="Times New Roman" w:cs="Times New Roman"/>
              </w:rPr>
              <w:t>М.Ю. Лермонтов «Осень».</w:t>
            </w:r>
          </w:p>
          <w:p w:rsidR="001B363B" w:rsidRPr="00075A81" w:rsidRDefault="001B363B" w:rsidP="001B363B">
            <w:pPr>
              <w:rPr>
                <w:rFonts w:ascii="Times New Roman" w:hAnsi="Times New Roman" w:cs="Times New Roman"/>
                <w:i/>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Называть отличительные особенности стихотворного текста. Иллюстрировать стихотворение. Читать произведение вслух и про себя, определяя настроение стихотворения.</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49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1.12</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Детство Л.Н. Толстого (</w:t>
            </w:r>
            <w:r w:rsidRPr="00075A81">
              <w:rPr>
                <w:rFonts w:ascii="Times New Roman" w:hAnsi="Times New Roman" w:cs="Times New Roman"/>
                <w:spacing w:val="4"/>
              </w:rPr>
              <w:t>из воспоминаний писателя). Подготовка сообщения о жизни и творчестве писателя.</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autoSpaceDE w:val="0"/>
              <w:autoSpaceDN w:val="0"/>
              <w:adjustRightInd w:val="0"/>
              <w:rPr>
                <w:rFonts w:ascii="Times New Roman" w:hAnsi="Times New Roman" w:cs="Times New Roman"/>
              </w:rPr>
            </w:pPr>
            <w:r w:rsidRPr="00075A81">
              <w:rPr>
                <w:rFonts w:ascii="Times New Roman" w:hAnsi="Times New Roman" w:cs="Times New Roman"/>
              </w:rPr>
              <w:t xml:space="preserve">Подготовить сообщение о Л.Н. Толстом на основе статьи учебника, книг о Толстове. Читать осознанно текст, понимать </w:t>
            </w:r>
            <w:proofErr w:type="gramStart"/>
            <w:r w:rsidRPr="00075A81">
              <w:rPr>
                <w:rFonts w:ascii="Times New Roman" w:hAnsi="Times New Roman" w:cs="Times New Roman"/>
              </w:rPr>
              <w:t>прочитанное</w:t>
            </w:r>
            <w:proofErr w:type="gramEnd"/>
            <w:r w:rsidRPr="00075A81">
              <w:rPr>
                <w:rFonts w:ascii="Times New Roman" w:hAnsi="Times New Roman" w:cs="Times New Roman"/>
              </w:rPr>
              <w:t>. Участвовать в работе группы. Отвечать и задавать вопросы.</w:t>
            </w:r>
          </w:p>
        </w:tc>
        <w:tc>
          <w:tcPr>
            <w:tcW w:w="638" w:type="pct"/>
          </w:tcPr>
          <w:p w:rsidR="001B363B" w:rsidRPr="00075A81" w:rsidRDefault="001B363B" w:rsidP="001B363B">
            <w:pPr>
              <w:autoSpaceDE w:val="0"/>
              <w:autoSpaceDN w:val="0"/>
              <w:adjustRightInd w:val="0"/>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50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5.12</w:t>
            </w:r>
          </w:p>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Л.Н. Толстой «Акула».</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Соотносить заглавие рассказа с темой и главной мыслью, отвечать на вопросы по содержанию. Определять главных героев произведения. Давать характеристики героев. Участвовать в обсуждении.</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51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6.12</w:t>
            </w:r>
          </w:p>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Л.Н. Толстой «Акула».</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развития умений и навыков.</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Составлять разные виды планов, воссоздавать текст по плану. </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52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7.12</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Л.Н. Толстой «Прыжок».</w:t>
            </w:r>
          </w:p>
          <w:p w:rsidR="001B363B" w:rsidRPr="00075A81" w:rsidRDefault="001B363B" w:rsidP="001B363B">
            <w:pPr>
              <w:rPr>
                <w:rFonts w:ascii="Times New Roman" w:hAnsi="Times New Roman" w:cs="Times New Roman"/>
                <w:i/>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Соотносить заглавие рассказа с темой и главной мыслью, отвечать на вопросы по содержанию. Определять главных героев произведения. Характеризовать героев. Участвовать в обсуждении.</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53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8.12</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Л.Н. Толстой «Лев и </w:t>
            </w:r>
          </w:p>
          <w:p w:rsidR="001B363B" w:rsidRPr="00075A81" w:rsidRDefault="001B363B" w:rsidP="001B363B">
            <w:pPr>
              <w:rPr>
                <w:rFonts w:ascii="Times New Roman" w:hAnsi="Times New Roman" w:cs="Times New Roman"/>
              </w:rPr>
            </w:pPr>
            <w:r w:rsidRPr="00075A81">
              <w:rPr>
                <w:rFonts w:ascii="Times New Roman" w:hAnsi="Times New Roman" w:cs="Times New Roman"/>
              </w:rPr>
              <w:t>собачка».</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Соотносить заглавие рассказа с темой и главной мыслью, отвечать на вопросы по содержанию. Определять главных героев произведения. Давать характеристики героев. Участвовать в обсуждении.</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54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12.12</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Л.Н. </w:t>
            </w:r>
            <w:proofErr w:type="gramStart"/>
            <w:r w:rsidRPr="00075A81">
              <w:rPr>
                <w:rFonts w:ascii="Times New Roman" w:hAnsi="Times New Roman" w:cs="Times New Roman"/>
              </w:rPr>
              <w:t>Толстой</w:t>
            </w:r>
            <w:proofErr w:type="gramEnd"/>
            <w:r w:rsidRPr="00075A81">
              <w:rPr>
                <w:rFonts w:ascii="Times New Roman" w:hAnsi="Times New Roman" w:cs="Times New Roman"/>
              </w:rPr>
              <w:t xml:space="preserve"> «Какая бывает роса на траве», «Куда </w:t>
            </w:r>
            <w:r w:rsidRPr="00075A81">
              <w:rPr>
                <w:rFonts w:ascii="Times New Roman" w:hAnsi="Times New Roman" w:cs="Times New Roman"/>
              </w:rPr>
              <w:lastRenderedPageBreak/>
              <w:t xml:space="preserve">девается вода из </w:t>
            </w:r>
          </w:p>
          <w:p w:rsidR="001B363B" w:rsidRPr="00075A81" w:rsidRDefault="001B363B" w:rsidP="001B363B">
            <w:pPr>
              <w:rPr>
                <w:rFonts w:ascii="Times New Roman" w:hAnsi="Times New Roman" w:cs="Times New Roman"/>
              </w:rPr>
            </w:pPr>
            <w:r w:rsidRPr="00075A81">
              <w:rPr>
                <w:rFonts w:ascii="Times New Roman" w:hAnsi="Times New Roman" w:cs="Times New Roman"/>
              </w:rPr>
              <w:t>моря?»</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lastRenderedPageBreak/>
              <w:t>Урок изучения нового материал</w:t>
            </w:r>
            <w:r w:rsidRPr="00075A81">
              <w:rPr>
                <w:rFonts w:ascii="Times New Roman" w:hAnsi="Times New Roman" w:cs="Times New Roman"/>
                <w:i/>
              </w:rPr>
              <w:lastRenderedPageBreak/>
              <w:t>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lastRenderedPageBreak/>
              <w:t xml:space="preserve">Соотносить заглавие рассказа с темой и главной мыслью, отвечать на вопросы по содержанию. Сравнивать прочитанные рассказы (тема, главная мысль, события, герои). </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lastRenderedPageBreak/>
              <w:t xml:space="preserve">55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13.12</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Обобщающий урок по разделу «Великие русские писатели».</w:t>
            </w:r>
          </w:p>
          <w:p w:rsidR="001B363B" w:rsidRPr="00075A81" w:rsidRDefault="001B363B" w:rsidP="001B363B">
            <w:pPr>
              <w:rPr>
                <w:rFonts w:ascii="Times New Roman" w:hAnsi="Times New Roman" w:cs="Times New Roman"/>
                <w:b/>
              </w:rPr>
            </w:pPr>
            <w:r w:rsidRPr="00075A81">
              <w:rPr>
                <w:rFonts w:ascii="Times New Roman" w:hAnsi="Times New Roman" w:cs="Times New Roman"/>
                <w:b/>
              </w:rPr>
              <w:t>Контрольная работа № 2.</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Контрольно-обобщающий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Различать лирическое и прозаическое произведения. Называть отличительные особенности стихотворного текста. Проверять себя и самостоятельно оценивать свои достижения.</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40"/>
        </w:trPr>
        <w:tc>
          <w:tcPr>
            <w:tcW w:w="4362" w:type="pct"/>
            <w:gridSpan w:val="6"/>
          </w:tcPr>
          <w:p w:rsidR="001B363B" w:rsidRPr="00075A81" w:rsidRDefault="001B363B" w:rsidP="001B363B">
            <w:pPr>
              <w:jc w:val="center"/>
              <w:rPr>
                <w:rFonts w:ascii="Times New Roman" w:hAnsi="Times New Roman" w:cs="Times New Roman"/>
                <w:b/>
              </w:rPr>
            </w:pPr>
            <w:r w:rsidRPr="00075A81">
              <w:rPr>
                <w:rFonts w:ascii="Times New Roman" w:hAnsi="Times New Roman" w:cs="Times New Roman"/>
                <w:b/>
              </w:rPr>
              <w:t>Поэтическая тетрадь 2 (6 часов)</w:t>
            </w:r>
          </w:p>
        </w:tc>
        <w:tc>
          <w:tcPr>
            <w:tcW w:w="638" w:type="pct"/>
          </w:tcPr>
          <w:p w:rsidR="001B363B" w:rsidRPr="00075A81" w:rsidRDefault="001B363B" w:rsidP="001B363B">
            <w:pPr>
              <w:jc w:val="center"/>
              <w:rPr>
                <w:rFonts w:ascii="Times New Roman" w:hAnsi="Times New Roman" w:cs="Times New Roman"/>
                <w:b/>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56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14.12</w:t>
            </w:r>
          </w:p>
        </w:tc>
        <w:tc>
          <w:tcPr>
            <w:tcW w:w="401" w:type="pct"/>
          </w:tcPr>
          <w:p w:rsidR="001B363B" w:rsidRPr="00075A81" w:rsidRDefault="001B363B" w:rsidP="001B363B">
            <w:pPr>
              <w:tabs>
                <w:tab w:val="left" w:pos="360"/>
              </w:tabs>
              <w:suppressAutoHyphens/>
              <w:rPr>
                <w:rFonts w:ascii="Times New Roman" w:hAnsi="Times New Roman" w:cs="Times New Roman"/>
              </w:rPr>
            </w:pPr>
          </w:p>
        </w:tc>
        <w:tc>
          <w:tcPr>
            <w:tcW w:w="672" w:type="pct"/>
          </w:tcPr>
          <w:p w:rsidR="001B363B" w:rsidRPr="00075A81" w:rsidRDefault="001B363B" w:rsidP="001B363B">
            <w:pPr>
              <w:tabs>
                <w:tab w:val="left" w:pos="360"/>
              </w:tabs>
              <w:suppressAutoHyphens/>
              <w:rPr>
                <w:rFonts w:ascii="Times New Roman" w:hAnsi="Times New Roman" w:cs="Times New Roman"/>
              </w:rPr>
            </w:pPr>
            <w:r w:rsidRPr="00075A81">
              <w:rPr>
                <w:rFonts w:ascii="Times New Roman" w:hAnsi="Times New Roman" w:cs="Times New Roman"/>
              </w:rPr>
              <w:t>Н.А. Некрасов «Славная осень!»</w:t>
            </w:r>
          </w:p>
          <w:p w:rsidR="001B363B" w:rsidRPr="00075A81" w:rsidRDefault="001B363B" w:rsidP="001B363B">
            <w:pPr>
              <w:tabs>
                <w:tab w:val="left" w:pos="360"/>
              </w:tabs>
              <w:suppressAutoHyphens/>
              <w:rPr>
                <w:rFonts w:ascii="Times New Roman" w:hAnsi="Times New Roman" w:cs="Times New Roman"/>
              </w:rPr>
            </w:pPr>
          </w:p>
          <w:p w:rsidR="001B363B" w:rsidRPr="00075A81" w:rsidRDefault="001B363B" w:rsidP="001B363B">
            <w:pPr>
              <w:tabs>
                <w:tab w:val="left" w:pos="360"/>
              </w:tabs>
              <w:suppressAutoHyphens/>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Прогнозировать содержание раздела. Воспринимать стихи на слух. Читать осознанно текст, понимать </w:t>
            </w:r>
            <w:proofErr w:type="gramStart"/>
            <w:r w:rsidRPr="00075A81">
              <w:rPr>
                <w:rFonts w:ascii="Times New Roman" w:hAnsi="Times New Roman" w:cs="Times New Roman"/>
              </w:rPr>
              <w:t>прочитанное</w:t>
            </w:r>
            <w:proofErr w:type="gramEnd"/>
            <w:r w:rsidRPr="00075A81">
              <w:rPr>
                <w:rFonts w:ascii="Times New Roman" w:hAnsi="Times New Roman" w:cs="Times New Roman"/>
              </w:rPr>
              <w:t xml:space="preserve">. Участвовать в работе группы. Отвечать и задавать </w:t>
            </w:r>
          </w:p>
          <w:p w:rsidR="001B363B" w:rsidRPr="00075A81" w:rsidRDefault="001B363B" w:rsidP="001B363B">
            <w:pPr>
              <w:rPr>
                <w:rFonts w:ascii="Times New Roman" w:hAnsi="Times New Roman" w:cs="Times New Roman"/>
              </w:rPr>
            </w:pPr>
            <w:r w:rsidRPr="00075A81">
              <w:rPr>
                <w:rFonts w:ascii="Times New Roman" w:hAnsi="Times New Roman" w:cs="Times New Roman"/>
              </w:rPr>
              <w:t>вопросы.</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57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15.12</w:t>
            </w:r>
          </w:p>
        </w:tc>
        <w:tc>
          <w:tcPr>
            <w:tcW w:w="401" w:type="pct"/>
          </w:tcPr>
          <w:p w:rsidR="001B363B" w:rsidRPr="00075A81" w:rsidRDefault="001B363B" w:rsidP="001B363B">
            <w:pPr>
              <w:tabs>
                <w:tab w:val="left" w:pos="360"/>
              </w:tabs>
              <w:suppressAutoHyphens/>
              <w:rPr>
                <w:rFonts w:ascii="Times New Roman" w:hAnsi="Times New Roman" w:cs="Times New Roman"/>
              </w:rPr>
            </w:pPr>
          </w:p>
        </w:tc>
        <w:tc>
          <w:tcPr>
            <w:tcW w:w="672" w:type="pct"/>
          </w:tcPr>
          <w:p w:rsidR="001B363B" w:rsidRPr="00075A81" w:rsidRDefault="001B363B" w:rsidP="001B363B">
            <w:pPr>
              <w:tabs>
                <w:tab w:val="left" w:pos="360"/>
              </w:tabs>
              <w:suppressAutoHyphens/>
              <w:rPr>
                <w:rFonts w:ascii="Times New Roman" w:hAnsi="Times New Roman" w:cs="Times New Roman"/>
              </w:rPr>
            </w:pPr>
            <w:r w:rsidRPr="00075A81">
              <w:rPr>
                <w:rFonts w:ascii="Times New Roman" w:hAnsi="Times New Roman" w:cs="Times New Roman"/>
              </w:rPr>
              <w:t>Н.А. Некра</w:t>
            </w:r>
            <w:r w:rsidRPr="00075A81">
              <w:rPr>
                <w:rFonts w:ascii="Times New Roman" w:hAnsi="Times New Roman" w:cs="Times New Roman"/>
              </w:rPr>
              <w:softHyphen/>
              <w:t xml:space="preserve">сов </w:t>
            </w:r>
          </w:p>
          <w:p w:rsidR="001B363B" w:rsidRPr="00075A81" w:rsidRDefault="001B363B" w:rsidP="001B363B">
            <w:pPr>
              <w:rPr>
                <w:rFonts w:ascii="Times New Roman" w:hAnsi="Times New Roman" w:cs="Times New Roman"/>
              </w:rPr>
            </w:pPr>
            <w:r w:rsidRPr="00075A81">
              <w:rPr>
                <w:rFonts w:ascii="Times New Roman" w:hAnsi="Times New Roman" w:cs="Times New Roman"/>
              </w:rPr>
              <w:t>«Не ветер бушует над бором».</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Читать стихотворение выразительно, выражая авторское настроение. Использовать приёмы интонационного чтения (выразить радость, определить силу голоса, выбрать тон и темп чтения).</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58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19.12</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Н.А. Некрасов «Дедушка </w:t>
            </w:r>
            <w:proofErr w:type="spellStart"/>
            <w:r w:rsidRPr="00075A81">
              <w:rPr>
                <w:rFonts w:ascii="Times New Roman" w:hAnsi="Times New Roman" w:cs="Times New Roman"/>
              </w:rPr>
              <w:t>Мазай</w:t>
            </w:r>
            <w:proofErr w:type="spellEnd"/>
            <w:r w:rsidRPr="00075A81">
              <w:rPr>
                <w:rFonts w:ascii="Times New Roman" w:hAnsi="Times New Roman" w:cs="Times New Roman"/>
              </w:rPr>
              <w:t xml:space="preserve"> и зайцы».</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Высказывать свои собственные впечатления о прочитанном стихотворении. Находить среди стихотворений произведение с использованием текста-повествования. Сравнивать текст-описание и текст-повествование.</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59  </w:t>
            </w:r>
          </w:p>
          <w:p w:rsidR="001B363B" w:rsidRPr="00075A81" w:rsidRDefault="001B363B" w:rsidP="001B363B">
            <w:pPr>
              <w:jc w:val="center"/>
              <w:rPr>
                <w:rFonts w:ascii="Times New Roman" w:hAnsi="Times New Roman" w:cs="Times New Roman"/>
              </w:rPr>
            </w:pP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20.12</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К.Д. Бальмонт «Золотое слово».</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Соотносить заглавие стихотворения с темой и главной мыслью, отвечать на вопросы по содержанию.</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60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21.12</w:t>
            </w:r>
          </w:p>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spacing w:val="-6"/>
              </w:rPr>
            </w:pPr>
            <w:r w:rsidRPr="00075A81">
              <w:rPr>
                <w:rFonts w:ascii="Times New Roman" w:hAnsi="Times New Roman" w:cs="Times New Roman"/>
              </w:rPr>
              <w:t xml:space="preserve">И.А. Бунин «Детство», «Полевые цветы», </w:t>
            </w:r>
            <w:r w:rsidRPr="00075A81">
              <w:rPr>
                <w:rFonts w:ascii="Times New Roman" w:hAnsi="Times New Roman" w:cs="Times New Roman"/>
                <w:spacing w:val="-6"/>
              </w:rPr>
              <w:t xml:space="preserve">«Густой зелёный ельник у </w:t>
            </w:r>
          </w:p>
          <w:p w:rsidR="001B363B" w:rsidRPr="00075A81" w:rsidRDefault="001B363B" w:rsidP="001B363B">
            <w:pPr>
              <w:rPr>
                <w:rFonts w:ascii="Times New Roman" w:hAnsi="Times New Roman" w:cs="Times New Roman"/>
              </w:rPr>
            </w:pPr>
            <w:r w:rsidRPr="00075A81">
              <w:rPr>
                <w:rFonts w:ascii="Times New Roman" w:hAnsi="Times New Roman" w:cs="Times New Roman"/>
                <w:spacing w:val="-6"/>
              </w:rPr>
              <w:t>дороги».</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Следить за выражением и развитием чувства в лирическом стихотворении. Читать выразительно стихотворение, передавая настроение автора. Использовать приёмы интонационного чтения (выразить радость, определить силу голоса, выбрать тон и темп чтения). Иллюстрировать стихотворение.</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lastRenderedPageBreak/>
              <w:t xml:space="preserve">61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22.12</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Обобщающий урок по разделу «</w:t>
            </w:r>
            <w:proofErr w:type="gramStart"/>
            <w:r w:rsidRPr="00075A81">
              <w:rPr>
                <w:rFonts w:ascii="Times New Roman" w:hAnsi="Times New Roman" w:cs="Times New Roman"/>
              </w:rPr>
              <w:t>Поэтическая</w:t>
            </w:r>
            <w:proofErr w:type="gramEnd"/>
            <w:r w:rsidRPr="00075A81">
              <w:rPr>
                <w:rFonts w:ascii="Times New Roman" w:hAnsi="Times New Roman" w:cs="Times New Roman"/>
              </w:rPr>
              <w:t xml:space="preserve"> </w:t>
            </w:r>
            <w:proofErr w:type="spellStart"/>
            <w:r w:rsidRPr="00075A81">
              <w:rPr>
                <w:rFonts w:ascii="Times New Roman" w:hAnsi="Times New Roman" w:cs="Times New Roman"/>
              </w:rPr>
              <w:t>тет</w:t>
            </w:r>
            <w:proofErr w:type="spellEnd"/>
            <w:r w:rsidRPr="00075A81">
              <w:rPr>
                <w:rFonts w:ascii="Times New Roman" w:hAnsi="Times New Roman" w:cs="Times New Roman"/>
              </w:rPr>
              <w:t>-</w:t>
            </w:r>
          </w:p>
          <w:p w:rsidR="001B363B" w:rsidRPr="00075A81" w:rsidRDefault="001B363B" w:rsidP="001B363B">
            <w:pPr>
              <w:rPr>
                <w:rFonts w:ascii="Times New Roman" w:hAnsi="Times New Roman" w:cs="Times New Roman"/>
              </w:rPr>
            </w:pPr>
            <w:proofErr w:type="spellStart"/>
            <w:r w:rsidRPr="00075A81">
              <w:rPr>
                <w:rFonts w:ascii="Times New Roman" w:hAnsi="Times New Roman" w:cs="Times New Roman"/>
              </w:rPr>
              <w:t>радь</w:t>
            </w:r>
            <w:proofErr w:type="spellEnd"/>
            <w:r w:rsidRPr="00075A81">
              <w:rPr>
                <w:rFonts w:ascii="Times New Roman" w:hAnsi="Times New Roman" w:cs="Times New Roman"/>
              </w:rPr>
              <w:t xml:space="preserve"> 2». </w:t>
            </w:r>
          </w:p>
          <w:p w:rsidR="001B363B" w:rsidRPr="00075A81" w:rsidRDefault="001B363B" w:rsidP="001B363B">
            <w:pPr>
              <w:rPr>
                <w:rFonts w:ascii="Times New Roman" w:hAnsi="Times New Roman" w:cs="Times New Roman"/>
              </w:rPr>
            </w:pPr>
            <w:r w:rsidRPr="00075A81">
              <w:rPr>
                <w:rFonts w:ascii="Times New Roman" w:hAnsi="Times New Roman" w:cs="Times New Roman"/>
                <w:b/>
              </w:rPr>
              <w:t>Контрольная работа №3.</w:t>
            </w:r>
          </w:p>
        </w:tc>
        <w:tc>
          <w:tcPr>
            <w:tcW w:w="537" w:type="pct"/>
          </w:tcPr>
          <w:p w:rsidR="001B363B" w:rsidRPr="00075A81" w:rsidRDefault="001B363B" w:rsidP="001B363B">
            <w:pPr>
              <w:rPr>
                <w:rFonts w:ascii="Times New Roman" w:hAnsi="Times New Roman" w:cs="Times New Roman"/>
                <w:b/>
              </w:rPr>
            </w:pPr>
            <w:r w:rsidRPr="00075A81">
              <w:rPr>
                <w:rFonts w:ascii="Times New Roman" w:hAnsi="Times New Roman" w:cs="Times New Roman"/>
                <w:i/>
              </w:rPr>
              <w:t>Контрольно-обобщающий урок.</w:t>
            </w:r>
          </w:p>
          <w:p w:rsidR="001B363B" w:rsidRPr="00075A81" w:rsidRDefault="001B363B" w:rsidP="001B363B">
            <w:pPr>
              <w:rPr>
                <w:rFonts w:ascii="Times New Roman" w:hAnsi="Times New Roman" w:cs="Times New Roman"/>
              </w:rPr>
            </w:pP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Объяснять интересные выражения в лирическом тексте. Иллюстрировать стихотворения. Проверить свои знания. Участвовать в работе группы, читать стихи друг другу, работая в паре, самостоятельно оценивать свои достижения. Проверка усвоения программного материала.</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40"/>
        </w:trPr>
        <w:tc>
          <w:tcPr>
            <w:tcW w:w="4362" w:type="pct"/>
            <w:gridSpan w:val="6"/>
          </w:tcPr>
          <w:p w:rsidR="001B363B" w:rsidRPr="00075A81" w:rsidRDefault="001B363B" w:rsidP="001B363B">
            <w:pPr>
              <w:jc w:val="center"/>
              <w:rPr>
                <w:rFonts w:ascii="Times New Roman" w:hAnsi="Times New Roman" w:cs="Times New Roman"/>
                <w:b/>
              </w:rPr>
            </w:pPr>
            <w:r w:rsidRPr="00075A81">
              <w:rPr>
                <w:rFonts w:ascii="Times New Roman" w:hAnsi="Times New Roman" w:cs="Times New Roman"/>
                <w:b/>
              </w:rPr>
              <w:t>Литературные сказки (8 часов)</w:t>
            </w:r>
          </w:p>
        </w:tc>
        <w:tc>
          <w:tcPr>
            <w:tcW w:w="638" w:type="pct"/>
          </w:tcPr>
          <w:p w:rsidR="001B363B" w:rsidRPr="00075A81" w:rsidRDefault="001B363B" w:rsidP="001B363B">
            <w:pPr>
              <w:jc w:val="center"/>
              <w:rPr>
                <w:rFonts w:ascii="Times New Roman" w:hAnsi="Times New Roman" w:cs="Times New Roman"/>
                <w:b/>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62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26.12</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Знакомство с </w:t>
            </w:r>
            <w:proofErr w:type="gramStart"/>
            <w:r w:rsidRPr="00075A81">
              <w:rPr>
                <w:rFonts w:ascii="Times New Roman" w:hAnsi="Times New Roman" w:cs="Times New Roman"/>
              </w:rPr>
              <w:t>литературными</w:t>
            </w:r>
            <w:proofErr w:type="gramEnd"/>
            <w:r w:rsidRPr="00075A81">
              <w:rPr>
                <w:rFonts w:ascii="Times New Roman" w:hAnsi="Times New Roman" w:cs="Times New Roman"/>
              </w:rPr>
              <w:t xml:space="preserve"> </w:t>
            </w:r>
          </w:p>
          <w:p w:rsidR="001B363B" w:rsidRPr="00075A81" w:rsidRDefault="001B363B" w:rsidP="001B363B">
            <w:pPr>
              <w:rPr>
                <w:rFonts w:ascii="Times New Roman" w:hAnsi="Times New Roman" w:cs="Times New Roman"/>
              </w:rPr>
            </w:pPr>
            <w:r w:rsidRPr="00075A81">
              <w:rPr>
                <w:rFonts w:ascii="Times New Roman" w:hAnsi="Times New Roman" w:cs="Times New Roman"/>
              </w:rPr>
              <w:t>сказками.</w:t>
            </w:r>
          </w:p>
          <w:p w:rsidR="001B363B" w:rsidRPr="00075A81" w:rsidRDefault="001B363B" w:rsidP="001B363B">
            <w:pPr>
              <w:rPr>
                <w:rFonts w:ascii="Times New Roman" w:hAnsi="Times New Roman" w:cs="Times New Roman"/>
              </w:rPr>
            </w:pPr>
            <w:r w:rsidRPr="00075A81">
              <w:rPr>
                <w:rFonts w:ascii="Times New Roman" w:hAnsi="Times New Roman" w:cs="Times New Roman"/>
                <w:b/>
                <w:i/>
              </w:rPr>
              <w:t>Проверка техники чтения.</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Прогнозировать содержание раздела. Читать осознанно текст, понимать </w:t>
            </w:r>
            <w:proofErr w:type="gramStart"/>
            <w:r w:rsidRPr="00075A81">
              <w:rPr>
                <w:rFonts w:ascii="Times New Roman" w:hAnsi="Times New Roman" w:cs="Times New Roman"/>
              </w:rPr>
              <w:t>прочитанное</w:t>
            </w:r>
            <w:proofErr w:type="gramEnd"/>
            <w:r w:rsidRPr="00075A81">
              <w:rPr>
                <w:rFonts w:ascii="Times New Roman" w:hAnsi="Times New Roman" w:cs="Times New Roman"/>
              </w:rPr>
              <w:t>. Участвовать в работе группы. Отвечать и задавать вопросы.</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63   </w:t>
            </w:r>
          </w:p>
        </w:tc>
        <w:tc>
          <w:tcPr>
            <w:tcW w:w="406"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27.12</w:t>
            </w: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Д.Н. </w:t>
            </w:r>
            <w:proofErr w:type="spellStart"/>
            <w:proofErr w:type="gramStart"/>
            <w:r w:rsidRPr="00075A81">
              <w:rPr>
                <w:rFonts w:ascii="Times New Roman" w:hAnsi="Times New Roman" w:cs="Times New Roman"/>
              </w:rPr>
              <w:t>Мамин-Сибиряк</w:t>
            </w:r>
            <w:proofErr w:type="spellEnd"/>
            <w:proofErr w:type="gramEnd"/>
            <w:r w:rsidRPr="00075A81">
              <w:rPr>
                <w:rFonts w:ascii="Times New Roman" w:hAnsi="Times New Roman" w:cs="Times New Roman"/>
              </w:rPr>
              <w:t xml:space="preserve"> «Присказка к «</w:t>
            </w:r>
            <w:proofErr w:type="spellStart"/>
            <w:r w:rsidRPr="00075A81">
              <w:rPr>
                <w:rFonts w:ascii="Times New Roman" w:hAnsi="Times New Roman" w:cs="Times New Roman"/>
              </w:rPr>
              <w:t>Алёнушки</w:t>
            </w:r>
            <w:r w:rsidRPr="00075A81">
              <w:rPr>
                <w:rFonts w:ascii="Times New Roman" w:hAnsi="Times New Roman" w:cs="Times New Roman"/>
                <w:spacing w:val="-6"/>
              </w:rPr>
              <w:t>ным</w:t>
            </w:r>
            <w:proofErr w:type="spellEnd"/>
            <w:r w:rsidRPr="00075A81">
              <w:rPr>
                <w:rFonts w:ascii="Times New Roman" w:hAnsi="Times New Roman" w:cs="Times New Roman"/>
                <w:spacing w:val="-6"/>
              </w:rPr>
              <w:t xml:space="preserve"> сказкам».</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spacing w:val="-8"/>
              </w:rPr>
              <w:t>Читать присказку вслух и про себя, использовать приёмы выразительного чтения. Объяснять понятие «присказка».</w:t>
            </w:r>
          </w:p>
        </w:tc>
        <w:tc>
          <w:tcPr>
            <w:tcW w:w="638" w:type="pct"/>
          </w:tcPr>
          <w:p w:rsidR="001B363B" w:rsidRPr="00075A81" w:rsidRDefault="001B363B" w:rsidP="001B363B">
            <w:pPr>
              <w:rPr>
                <w:rFonts w:ascii="Times New Roman" w:hAnsi="Times New Roman" w:cs="Times New Roman"/>
                <w:spacing w:val="-8"/>
              </w:rPr>
            </w:pPr>
          </w:p>
        </w:tc>
      </w:tr>
      <w:tr w:rsidR="001B363B" w:rsidRPr="00075A81" w:rsidTr="00075A81">
        <w:tc>
          <w:tcPr>
            <w:tcW w:w="4362" w:type="pct"/>
            <w:gridSpan w:val="6"/>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b/>
              </w:rPr>
              <w:t>3 четверть – 39 часов</w:t>
            </w:r>
          </w:p>
        </w:tc>
        <w:tc>
          <w:tcPr>
            <w:tcW w:w="638" w:type="pct"/>
          </w:tcPr>
          <w:p w:rsidR="001B363B" w:rsidRPr="00075A81" w:rsidRDefault="001B363B" w:rsidP="001B363B">
            <w:pPr>
              <w:jc w:val="center"/>
              <w:rPr>
                <w:rFonts w:ascii="Times New Roman" w:hAnsi="Times New Roman" w:cs="Times New Roman"/>
                <w:b/>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64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Д.Н. </w:t>
            </w:r>
            <w:proofErr w:type="spellStart"/>
            <w:proofErr w:type="gramStart"/>
            <w:r w:rsidRPr="00075A81">
              <w:rPr>
                <w:rFonts w:ascii="Times New Roman" w:hAnsi="Times New Roman" w:cs="Times New Roman"/>
              </w:rPr>
              <w:t>Мамин-Сибиряк</w:t>
            </w:r>
            <w:proofErr w:type="spellEnd"/>
            <w:proofErr w:type="gramEnd"/>
            <w:r w:rsidRPr="00075A81">
              <w:rPr>
                <w:rFonts w:ascii="Times New Roman" w:hAnsi="Times New Roman" w:cs="Times New Roman"/>
              </w:rPr>
              <w:t xml:space="preserve"> «Сказка про храброго зайца – длинные уши, косые глаза, короткий хвост».</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autoSpaceDE w:val="0"/>
              <w:autoSpaceDN w:val="0"/>
              <w:adjustRightInd w:val="0"/>
              <w:rPr>
                <w:rFonts w:ascii="Times New Roman" w:hAnsi="Times New Roman" w:cs="Times New Roman"/>
              </w:rPr>
            </w:pPr>
            <w:r w:rsidRPr="00075A81">
              <w:rPr>
                <w:rFonts w:ascii="Times New Roman" w:hAnsi="Times New Roman" w:cs="Times New Roman"/>
              </w:rPr>
              <w:t xml:space="preserve">Воспринимать на слух тексты литературных сказок, высказывать своё мнение, отношение. Читать сказку вслух и про себя, использовать приёмы выразительного чтения при </w:t>
            </w:r>
            <w:proofErr w:type="spellStart"/>
            <w:r w:rsidRPr="00075A81">
              <w:rPr>
                <w:rFonts w:ascii="Times New Roman" w:hAnsi="Times New Roman" w:cs="Times New Roman"/>
              </w:rPr>
              <w:t>перечитывании</w:t>
            </w:r>
            <w:proofErr w:type="spellEnd"/>
            <w:r w:rsidRPr="00075A81">
              <w:rPr>
                <w:rFonts w:ascii="Times New Roman" w:hAnsi="Times New Roman" w:cs="Times New Roman"/>
              </w:rPr>
              <w:t>. Сравнивать содержание народной и литературной сказок; определять нравственный смысл сказки. Наблюдать за развитием и последовательностью событий в литературной сказке. Сравнивать героев в литературной сказке, характеризовать их, используя те</w:t>
            </w:r>
            <w:proofErr w:type="gramStart"/>
            <w:r w:rsidRPr="00075A81">
              <w:rPr>
                <w:rFonts w:ascii="Times New Roman" w:hAnsi="Times New Roman" w:cs="Times New Roman"/>
              </w:rPr>
              <w:t>кст  ск</w:t>
            </w:r>
            <w:proofErr w:type="gramEnd"/>
            <w:r w:rsidRPr="00075A81">
              <w:rPr>
                <w:rFonts w:ascii="Times New Roman" w:hAnsi="Times New Roman" w:cs="Times New Roman"/>
              </w:rPr>
              <w:t>азки.</w:t>
            </w:r>
          </w:p>
        </w:tc>
        <w:tc>
          <w:tcPr>
            <w:tcW w:w="638" w:type="pct"/>
          </w:tcPr>
          <w:p w:rsidR="001B363B" w:rsidRPr="00075A81" w:rsidRDefault="001B363B" w:rsidP="001B363B">
            <w:pPr>
              <w:autoSpaceDE w:val="0"/>
              <w:autoSpaceDN w:val="0"/>
              <w:adjustRightInd w:val="0"/>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65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В.М. Гаршин «Лягушка-путешественница».</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spacing w:val="-6"/>
              </w:rPr>
            </w:pPr>
            <w:r w:rsidRPr="00075A81">
              <w:rPr>
                <w:rFonts w:ascii="Times New Roman" w:hAnsi="Times New Roman" w:cs="Times New Roman"/>
              </w:rPr>
              <w:t>Читать сказку вслух и про себя, использовать приёмы выразительного чтения. Сравнивать содержание басни и литературной сказки; определять нравственный смысл сказки. Наблюдать за развитием и последовательностью событий в литературной сказке. Читать сказку в лицах.</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66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В.М. Гаршин «Лягушка-путешественн</w:t>
            </w:r>
            <w:r w:rsidRPr="00075A81">
              <w:rPr>
                <w:rFonts w:ascii="Times New Roman" w:hAnsi="Times New Roman" w:cs="Times New Roman"/>
              </w:rPr>
              <w:lastRenderedPageBreak/>
              <w:t>ица».</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lastRenderedPageBreak/>
              <w:t xml:space="preserve">Комбинированный </w:t>
            </w:r>
            <w:r w:rsidRPr="00075A81">
              <w:rPr>
                <w:rFonts w:ascii="Times New Roman" w:hAnsi="Times New Roman" w:cs="Times New Roman"/>
                <w:i/>
              </w:rPr>
              <w:lastRenderedPageBreak/>
              <w:t>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lastRenderedPageBreak/>
              <w:t>Сравнивать героев в литературной сказке, характеризовать их, используя те</w:t>
            </w:r>
            <w:proofErr w:type="gramStart"/>
            <w:r w:rsidRPr="00075A81">
              <w:rPr>
                <w:rFonts w:ascii="Times New Roman" w:hAnsi="Times New Roman" w:cs="Times New Roman"/>
              </w:rPr>
              <w:t>кст ск</w:t>
            </w:r>
            <w:proofErr w:type="gramEnd"/>
            <w:r w:rsidRPr="00075A81">
              <w:rPr>
                <w:rFonts w:ascii="Times New Roman" w:hAnsi="Times New Roman" w:cs="Times New Roman"/>
              </w:rPr>
              <w:t xml:space="preserve">азки. Придумывать смешную историю, используя </w:t>
            </w:r>
            <w:r w:rsidRPr="00075A81">
              <w:rPr>
                <w:rFonts w:ascii="Times New Roman" w:hAnsi="Times New Roman" w:cs="Times New Roman"/>
              </w:rPr>
              <w:lastRenderedPageBreak/>
              <w:t xml:space="preserve">поговорку. Составлять картинный план. Определять авторское отношение к </w:t>
            </w:r>
            <w:proofErr w:type="gramStart"/>
            <w:r w:rsidRPr="00075A81">
              <w:rPr>
                <w:rFonts w:ascii="Times New Roman" w:hAnsi="Times New Roman" w:cs="Times New Roman"/>
              </w:rPr>
              <w:t>изображаемому</w:t>
            </w:r>
            <w:proofErr w:type="gramEnd"/>
            <w:r w:rsidRPr="00075A81">
              <w:rPr>
                <w:rFonts w:ascii="Times New Roman" w:hAnsi="Times New Roman" w:cs="Times New Roman"/>
              </w:rPr>
              <w:t>.</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lastRenderedPageBreak/>
              <w:t xml:space="preserve">67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В.Ф. Одоевский «Мороз Иванович».</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Читать сказку вслух и про себя, использовать приёмы выразительного чтения. Объяснять значения разных слов с опорой на текст, с помощью словаря в учебнике или толкового словаря.</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68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В.Ф. Одоевский «Мороз Иванович».</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  </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spacing w:val="-10"/>
              </w:rPr>
              <w:t>Сравнивать героев в литературной сказке, характеризовать их, используя те</w:t>
            </w:r>
            <w:proofErr w:type="gramStart"/>
            <w:r w:rsidRPr="00075A81">
              <w:rPr>
                <w:rFonts w:ascii="Times New Roman" w:hAnsi="Times New Roman" w:cs="Times New Roman"/>
                <w:spacing w:val="-10"/>
              </w:rPr>
              <w:t>кст ск</w:t>
            </w:r>
            <w:proofErr w:type="gramEnd"/>
            <w:r w:rsidRPr="00075A81">
              <w:rPr>
                <w:rFonts w:ascii="Times New Roman" w:hAnsi="Times New Roman" w:cs="Times New Roman"/>
                <w:spacing w:val="-10"/>
              </w:rPr>
              <w:t xml:space="preserve">азки. Определять авторское отношение к </w:t>
            </w:r>
            <w:proofErr w:type="gramStart"/>
            <w:r w:rsidRPr="00075A81">
              <w:rPr>
                <w:rFonts w:ascii="Times New Roman" w:hAnsi="Times New Roman" w:cs="Times New Roman"/>
                <w:spacing w:val="-10"/>
              </w:rPr>
              <w:t>изображаемому</w:t>
            </w:r>
            <w:proofErr w:type="gramEnd"/>
            <w:r w:rsidRPr="00075A81">
              <w:rPr>
                <w:rFonts w:ascii="Times New Roman" w:hAnsi="Times New Roman" w:cs="Times New Roman"/>
                <w:spacing w:val="-10"/>
              </w:rPr>
              <w:t>. Сравнивать содержание народной и литературной сказок; определять нравственный смысл сказки. Наблюдать за развитием и последовательностью событий в литературной сказке. Делить сказку на части, озаглавливать их. Иллюстрировать сказку.</w:t>
            </w:r>
          </w:p>
        </w:tc>
        <w:tc>
          <w:tcPr>
            <w:tcW w:w="638" w:type="pct"/>
          </w:tcPr>
          <w:p w:rsidR="001B363B" w:rsidRPr="00075A81" w:rsidRDefault="001B363B" w:rsidP="001B363B">
            <w:pPr>
              <w:rPr>
                <w:rFonts w:ascii="Times New Roman" w:hAnsi="Times New Roman" w:cs="Times New Roman"/>
                <w:spacing w:val="-10"/>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69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Обобщающий урок по разделу «Литературные сказки». </w:t>
            </w:r>
          </w:p>
          <w:p w:rsidR="001B363B" w:rsidRPr="00075A81" w:rsidRDefault="001B363B" w:rsidP="001B363B">
            <w:pPr>
              <w:rPr>
                <w:rFonts w:ascii="Times New Roman" w:hAnsi="Times New Roman" w:cs="Times New Roman"/>
                <w:b/>
                <w:i/>
              </w:rPr>
            </w:pPr>
            <w:r w:rsidRPr="00075A81">
              <w:rPr>
                <w:rFonts w:ascii="Times New Roman" w:hAnsi="Times New Roman" w:cs="Times New Roman"/>
                <w:b/>
                <w:i/>
              </w:rPr>
              <w:t xml:space="preserve">Диагностическая </w:t>
            </w:r>
          </w:p>
          <w:p w:rsidR="001B363B" w:rsidRPr="00075A81" w:rsidRDefault="001B363B" w:rsidP="001B363B">
            <w:pPr>
              <w:rPr>
                <w:rFonts w:ascii="Times New Roman" w:hAnsi="Times New Roman" w:cs="Times New Roman"/>
                <w:b/>
              </w:rPr>
            </w:pPr>
            <w:r w:rsidRPr="00075A81">
              <w:rPr>
                <w:rFonts w:ascii="Times New Roman" w:hAnsi="Times New Roman" w:cs="Times New Roman"/>
                <w:b/>
                <w:i/>
              </w:rPr>
              <w:t>работа.</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обобщения и систематизации.</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Проверять себя и самостоятельно оценивать свои достижения на основе диагностической работы, представленной в учебнике. Участвовать в литературной викторине.</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40"/>
        </w:trPr>
        <w:tc>
          <w:tcPr>
            <w:tcW w:w="4362" w:type="pct"/>
            <w:gridSpan w:val="6"/>
          </w:tcPr>
          <w:p w:rsidR="001B363B" w:rsidRPr="00075A81" w:rsidRDefault="001B363B" w:rsidP="001B363B">
            <w:pPr>
              <w:jc w:val="center"/>
              <w:rPr>
                <w:rFonts w:ascii="Times New Roman" w:hAnsi="Times New Roman" w:cs="Times New Roman"/>
                <w:b/>
              </w:rPr>
            </w:pPr>
            <w:r w:rsidRPr="00075A81">
              <w:rPr>
                <w:rFonts w:ascii="Times New Roman" w:hAnsi="Times New Roman" w:cs="Times New Roman"/>
                <w:b/>
              </w:rPr>
              <w:t>Были-небылицы (10 часов)</w:t>
            </w:r>
          </w:p>
        </w:tc>
        <w:tc>
          <w:tcPr>
            <w:tcW w:w="638" w:type="pct"/>
          </w:tcPr>
          <w:p w:rsidR="001B363B" w:rsidRPr="00075A81" w:rsidRDefault="001B363B" w:rsidP="001B363B">
            <w:pPr>
              <w:jc w:val="center"/>
              <w:rPr>
                <w:rFonts w:ascii="Times New Roman" w:hAnsi="Times New Roman" w:cs="Times New Roman"/>
                <w:b/>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70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М. Горький «Случай с </w:t>
            </w:r>
            <w:proofErr w:type="spellStart"/>
            <w:r w:rsidRPr="00075A81">
              <w:rPr>
                <w:rFonts w:ascii="Times New Roman" w:hAnsi="Times New Roman" w:cs="Times New Roman"/>
              </w:rPr>
              <w:t>Евсейкой</w:t>
            </w:r>
            <w:proofErr w:type="spellEnd"/>
            <w:r w:rsidRPr="00075A81">
              <w:rPr>
                <w:rFonts w:ascii="Times New Roman" w:hAnsi="Times New Roman" w:cs="Times New Roman"/>
              </w:rPr>
              <w:t>».</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spacing w:val="-8"/>
              </w:rPr>
            </w:pPr>
            <w:r w:rsidRPr="00075A81">
              <w:rPr>
                <w:rFonts w:ascii="Times New Roman" w:hAnsi="Times New Roman" w:cs="Times New Roman"/>
                <w:spacing w:val="-6"/>
              </w:rPr>
              <w:t xml:space="preserve">Прогнозировать содержание раздела. Определять особенности сказки и рассказа, различать вымышленные события и реальные. Находить средства художественной выразительности в прозаическом тексте. Определять авторское отношение к </w:t>
            </w:r>
            <w:proofErr w:type="gramStart"/>
            <w:r w:rsidRPr="00075A81">
              <w:rPr>
                <w:rFonts w:ascii="Times New Roman" w:hAnsi="Times New Roman" w:cs="Times New Roman"/>
                <w:spacing w:val="-6"/>
              </w:rPr>
              <w:t>изображаемому</w:t>
            </w:r>
            <w:proofErr w:type="gramEnd"/>
            <w:r w:rsidRPr="00075A81">
              <w:rPr>
                <w:rFonts w:ascii="Times New Roman" w:hAnsi="Times New Roman" w:cs="Times New Roman"/>
                <w:spacing w:val="-6"/>
              </w:rPr>
              <w:t>.</w:t>
            </w:r>
          </w:p>
        </w:tc>
        <w:tc>
          <w:tcPr>
            <w:tcW w:w="638" w:type="pct"/>
          </w:tcPr>
          <w:p w:rsidR="001B363B" w:rsidRPr="00075A81" w:rsidRDefault="001B363B" w:rsidP="001B363B">
            <w:pPr>
              <w:rPr>
                <w:rFonts w:ascii="Times New Roman" w:hAnsi="Times New Roman" w:cs="Times New Roman"/>
                <w:spacing w:val="-6"/>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71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М. Горький «Случай с </w:t>
            </w:r>
            <w:proofErr w:type="spellStart"/>
            <w:r w:rsidRPr="00075A81">
              <w:rPr>
                <w:rFonts w:ascii="Times New Roman" w:hAnsi="Times New Roman" w:cs="Times New Roman"/>
              </w:rPr>
              <w:t>Евсейкой</w:t>
            </w:r>
            <w:proofErr w:type="spellEnd"/>
            <w:r w:rsidRPr="00075A81">
              <w:rPr>
                <w:rFonts w:ascii="Times New Roman" w:hAnsi="Times New Roman" w:cs="Times New Roman"/>
              </w:rPr>
              <w:t>».</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Находить в тексте слова и выражения, подтверждающие высказанную мысль. Читать сказку выразительно по ролям. Определять характеристики героев произведения с опорой на текст. Самостоятельно придумывать сказочные и реальные истории.</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72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К.Г. Паустовский «Растрёпанный воробей».</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Наблюдать за развитием и последовательностью событий в тексте. Объяснять значения разных слов с опорой на текст, с помощью словаря в учебнике или толкового словаря.</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73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К.Г. Паустовский «Растрёпанн</w:t>
            </w:r>
            <w:r w:rsidRPr="00075A81">
              <w:rPr>
                <w:rFonts w:ascii="Times New Roman" w:hAnsi="Times New Roman" w:cs="Times New Roman"/>
              </w:rPr>
              <w:lastRenderedPageBreak/>
              <w:t>ый воробей».</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lastRenderedPageBreak/>
              <w:t xml:space="preserve">Комбинированный </w:t>
            </w:r>
            <w:r w:rsidRPr="00075A81">
              <w:rPr>
                <w:rFonts w:ascii="Times New Roman" w:hAnsi="Times New Roman" w:cs="Times New Roman"/>
                <w:i/>
              </w:rPr>
              <w:lastRenderedPageBreak/>
              <w:t>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lastRenderedPageBreak/>
              <w:t xml:space="preserve">Наблюдать за развитием и последовательностью событий в тексте. </w:t>
            </w:r>
            <w:r w:rsidRPr="00075A81">
              <w:rPr>
                <w:rFonts w:ascii="Times New Roman" w:hAnsi="Times New Roman" w:cs="Times New Roman"/>
              </w:rPr>
              <w:lastRenderedPageBreak/>
              <w:t xml:space="preserve">Характеризовать героев произведения. </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lastRenderedPageBreak/>
              <w:t xml:space="preserve">74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К.Г. Паустовский «Растрёпанный воробей».</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Пересказывать текст подробно и кратко, выборочно. Определять характеристики героев произведения с опорой на текст. Находить в тексте слова и выражения, подтверждающие главную мысль.</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75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А.И. Куприн «Слон».</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Определять особенности сказки и рассказа, различать вымышленные события и реальные. Читать рассказ, передавая с помощью интонации настроение автора.</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76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А.И. Куприн «Слон».</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Наблюдать за развитием и последовательностью событий в рассказе. Читать рассказ, передавая с помощью интонации настроение автора.</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77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А.И. Куприн «Слон».</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Определять авторское отношение к </w:t>
            </w:r>
            <w:proofErr w:type="gramStart"/>
            <w:r w:rsidRPr="00075A81">
              <w:rPr>
                <w:rFonts w:ascii="Times New Roman" w:hAnsi="Times New Roman" w:cs="Times New Roman"/>
              </w:rPr>
              <w:t>изображаемому</w:t>
            </w:r>
            <w:proofErr w:type="gramEnd"/>
            <w:r w:rsidRPr="00075A81">
              <w:rPr>
                <w:rFonts w:ascii="Times New Roman" w:hAnsi="Times New Roman" w:cs="Times New Roman"/>
              </w:rPr>
              <w:t>. Читать рассказ в лицах. Делить текст на части, озаглавливать каждую из них.</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78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А.И. Куприн «Слон».</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Составлять план и пересказывать текст подробно и кратко, выборочно.</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79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Обобщающий урок по разделу «Были-небылицы».</w:t>
            </w:r>
          </w:p>
          <w:p w:rsidR="001B363B" w:rsidRPr="00075A81" w:rsidRDefault="001B363B" w:rsidP="001B363B">
            <w:pPr>
              <w:rPr>
                <w:rFonts w:ascii="Times New Roman" w:hAnsi="Times New Roman" w:cs="Times New Roman"/>
                <w:b/>
              </w:rPr>
            </w:pPr>
            <w:r w:rsidRPr="00075A81">
              <w:rPr>
                <w:rFonts w:ascii="Times New Roman" w:hAnsi="Times New Roman" w:cs="Times New Roman"/>
                <w:b/>
              </w:rPr>
              <w:t>Проверочная работа № 2.</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обобщения и систематизации.</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Проверять себя и самостоятельно оценивать свои достижения.</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40"/>
        </w:trPr>
        <w:tc>
          <w:tcPr>
            <w:tcW w:w="4362" w:type="pct"/>
            <w:gridSpan w:val="6"/>
          </w:tcPr>
          <w:p w:rsidR="001B363B" w:rsidRPr="00075A81" w:rsidRDefault="001B363B" w:rsidP="001B363B">
            <w:pPr>
              <w:jc w:val="center"/>
              <w:rPr>
                <w:rFonts w:ascii="Times New Roman" w:hAnsi="Times New Roman" w:cs="Times New Roman"/>
                <w:b/>
              </w:rPr>
            </w:pPr>
            <w:r w:rsidRPr="00075A81">
              <w:rPr>
                <w:rFonts w:ascii="Times New Roman" w:hAnsi="Times New Roman" w:cs="Times New Roman"/>
                <w:b/>
              </w:rPr>
              <w:t>Поэтическая тетрадь 1 (6 часов)</w:t>
            </w:r>
          </w:p>
        </w:tc>
        <w:tc>
          <w:tcPr>
            <w:tcW w:w="638" w:type="pct"/>
          </w:tcPr>
          <w:p w:rsidR="001B363B" w:rsidRPr="00075A81" w:rsidRDefault="001B363B" w:rsidP="001B363B">
            <w:pPr>
              <w:jc w:val="center"/>
              <w:rPr>
                <w:rFonts w:ascii="Times New Roman" w:hAnsi="Times New Roman" w:cs="Times New Roman"/>
                <w:b/>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80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С. Чёрный «Что ты </w:t>
            </w:r>
          </w:p>
          <w:p w:rsidR="001B363B" w:rsidRPr="00075A81" w:rsidRDefault="001B363B" w:rsidP="001B363B">
            <w:pPr>
              <w:rPr>
                <w:rFonts w:ascii="Times New Roman" w:hAnsi="Times New Roman" w:cs="Times New Roman"/>
              </w:rPr>
            </w:pPr>
            <w:r w:rsidRPr="00075A81">
              <w:rPr>
                <w:rFonts w:ascii="Times New Roman" w:hAnsi="Times New Roman" w:cs="Times New Roman"/>
              </w:rPr>
              <w:t>тискаешь утёнка…»</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Прогнозировать содержание раздела. Читать стихотворение, отражая настроение. Находить в стихотворении яркие, образные слова и выражения. Объяснять смысл выражений с опорой на текст. Определять </w:t>
            </w:r>
          </w:p>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авторское отношение к </w:t>
            </w:r>
            <w:proofErr w:type="gramStart"/>
            <w:r w:rsidRPr="00075A81">
              <w:rPr>
                <w:rFonts w:ascii="Times New Roman" w:hAnsi="Times New Roman" w:cs="Times New Roman"/>
              </w:rPr>
              <w:t>изображаемому</w:t>
            </w:r>
            <w:proofErr w:type="gramEnd"/>
            <w:r w:rsidRPr="00075A81">
              <w:rPr>
                <w:rFonts w:ascii="Times New Roman" w:hAnsi="Times New Roman" w:cs="Times New Roman"/>
              </w:rPr>
              <w:t>.</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81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 Чёрный «Воробей», «Слон».</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lastRenderedPageBreak/>
              <w:t>Урок изучения нового материала.</w:t>
            </w:r>
          </w:p>
          <w:p w:rsidR="001B363B" w:rsidRPr="00075A81" w:rsidRDefault="001B363B" w:rsidP="001B363B">
            <w:pPr>
              <w:rPr>
                <w:rFonts w:ascii="Times New Roman" w:hAnsi="Times New Roman" w:cs="Times New Roman"/>
              </w:rPr>
            </w:pP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lastRenderedPageBreak/>
              <w:t xml:space="preserve">Определять различные средства выразительности. Наблюдать за жизнью слов в художественном тексте. Наблюдать за повторением ударных и безударных слогов в слове (ритмом). Объяснять интересные выражения в тексте. Читать стихотворение </w:t>
            </w:r>
            <w:r w:rsidRPr="00075A81">
              <w:rPr>
                <w:rFonts w:ascii="Times New Roman" w:hAnsi="Times New Roman" w:cs="Times New Roman"/>
              </w:rPr>
              <w:lastRenderedPageBreak/>
              <w:t>выразительно в лицах. Самостоятельно придумывать сказочные и реальные истории.</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lastRenderedPageBreak/>
              <w:t xml:space="preserve">82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А.А. Блок «</w:t>
            </w:r>
            <w:proofErr w:type="gramStart"/>
            <w:r w:rsidRPr="00075A81">
              <w:rPr>
                <w:rFonts w:ascii="Times New Roman" w:hAnsi="Times New Roman" w:cs="Times New Roman"/>
              </w:rPr>
              <w:t>Ветхая</w:t>
            </w:r>
            <w:proofErr w:type="gramEnd"/>
            <w:r w:rsidRPr="00075A81">
              <w:rPr>
                <w:rFonts w:ascii="Times New Roman" w:hAnsi="Times New Roman" w:cs="Times New Roman"/>
              </w:rPr>
              <w:t xml:space="preserve"> </w:t>
            </w:r>
          </w:p>
          <w:p w:rsidR="001B363B" w:rsidRPr="00075A81" w:rsidRDefault="001B363B" w:rsidP="001B363B">
            <w:pPr>
              <w:rPr>
                <w:rFonts w:ascii="Times New Roman" w:hAnsi="Times New Roman" w:cs="Times New Roman"/>
              </w:rPr>
            </w:pPr>
            <w:r w:rsidRPr="00075A81">
              <w:rPr>
                <w:rFonts w:ascii="Times New Roman" w:hAnsi="Times New Roman" w:cs="Times New Roman"/>
              </w:rPr>
              <w:t>избушка».</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Соотносить заглавие стихотворения с темой и главной мыслью, отвечать на вопросы по содержанию. Выбирать эпизоды из текста, подтверждать свой ответ </w:t>
            </w:r>
            <w:proofErr w:type="gramStart"/>
            <w:r w:rsidRPr="00075A81">
              <w:rPr>
                <w:rFonts w:ascii="Times New Roman" w:hAnsi="Times New Roman" w:cs="Times New Roman"/>
              </w:rPr>
              <w:t>выборочным</w:t>
            </w:r>
            <w:proofErr w:type="gramEnd"/>
            <w:r w:rsidRPr="00075A81">
              <w:rPr>
                <w:rFonts w:ascii="Times New Roman" w:hAnsi="Times New Roman" w:cs="Times New Roman"/>
              </w:rPr>
              <w:t xml:space="preserve"> </w:t>
            </w:r>
          </w:p>
          <w:p w:rsidR="001B363B" w:rsidRPr="00075A81" w:rsidRDefault="001B363B" w:rsidP="001B363B">
            <w:pPr>
              <w:rPr>
                <w:rFonts w:ascii="Times New Roman" w:hAnsi="Times New Roman" w:cs="Times New Roman"/>
              </w:rPr>
            </w:pPr>
            <w:r w:rsidRPr="00075A81">
              <w:rPr>
                <w:rFonts w:ascii="Times New Roman" w:hAnsi="Times New Roman" w:cs="Times New Roman"/>
              </w:rPr>
              <w:t>текстом.</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83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А.А. Блок «Сны», </w:t>
            </w:r>
          </w:p>
          <w:p w:rsidR="001B363B" w:rsidRPr="00075A81" w:rsidRDefault="001B363B" w:rsidP="001B363B">
            <w:pPr>
              <w:rPr>
                <w:rFonts w:ascii="Times New Roman" w:hAnsi="Times New Roman" w:cs="Times New Roman"/>
              </w:rPr>
            </w:pPr>
            <w:r w:rsidRPr="00075A81">
              <w:rPr>
                <w:rFonts w:ascii="Times New Roman" w:hAnsi="Times New Roman" w:cs="Times New Roman"/>
              </w:rPr>
              <w:t>«Ворона».</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i/>
              </w:rPr>
            </w:pP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t xml:space="preserve">Урок формирования </w:t>
            </w:r>
          </w:p>
          <w:p w:rsidR="001B363B" w:rsidRPr="00075A81" w:rsidRDefault="001B363B" w:rsidP="001B363B">
            <w:pPr>
              <w:rPr>
                <w:rFonts w:ascii="Times New Roman" w:hAnsi="Times New Roman" w:cs="Times New Roman"/>
                <w:i/>
              </w:rPr>
            </w:pPr>
            <w:r w:rsidRPr="00075A81">
              <w:rPr>
                <w:rFonts w:ascii="Times New Roman" w:hAnsi="Times New Roman" w:cs="Times New Roman"/>
                <w:i/>
              </w:rPr>
              <w:t xml:space="preserve">умений и </w:t>
            </w:r>
          </w:p>
          <w:p w:rsidR="001B363B" w:rsidRPr="00075A81" w:rsidRDefault="001B363B" w:rsidP="001B363B">
            <w:pPr>
              <w:rPr>
                <w:rFonts w:ascii="Times New Roman" w:hAnsi="Times New Roman" w:cs="Times New Roman"/>
              </w:rPr>
            </w:pPr>
            <w:r w:rsidRPr="00075A81">
              <w:rPr>
                <w:rFonts w:ascii="Times New Roman" w:hAnsi="Times New Roman" w:cs="Times New Roman"/>
                <w:i/>
              </w:rPr>
              <w:t>навыков.</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Читать стихотворение, отражая настроение. Выбирать эпизоды из текста, подтверждать свой ответ выборочным текстом.</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84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С.А. Есенин «Черёмуха».</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развития умений и навыков.</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Читать стихотворение, отражая настроение. Наблюдать за жизнью слов в художественном тексте. Иллюстрировать стихотворение.</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85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Обобщающий урок по разделу </w:t>
            </w:r>
            <w:r w:rsidRPr="00075A81">
              <w:rPr>
                <w:rFonts w:ascii="Times New Roman" w:hAnsi="Times New Roman" w:cs="Times New Roman"/>
                <w:spacing w:val="-6"/>
              </w:rPr>
              <w:t>«Поэтическая тетрадь 1».</w:t>
            </w:r>
          </w:p>
          <w:p w:rsidR="001B363B" w:rsidRPr="00075A81" w:rsidRDefault="001B363B" w:rsidP="001B363B">
            <w:pPr>
              <w:rPr>
                <w:rFonts w:ascii="Times New Roman" w:hAnsi="Times New Roman" w:cs="Times New Roman"/>
                <w:b/>
              </w:rPr>
            </w:pPr>
            <w:r w:rsidRPr="00075A81">
              <w:rPr>
                <w:rFonts w:ascii="Times New Roman" w:hAnsi="Times New Roman" w:cs="Times New Roman"/>
                <w:b/>
              </w:rPr>
              <w:t>Тест №2.</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обобщения и систематизации.</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Выбирать стихи по своему вкусу и читать их выразительно. Проверять правильность высказывания, сверяя его с текстом; самостоятельно оценивать свои достижения.</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40"/>
        </w:trPr>
        <w:tc>
          <w:tcPr>
            <w:tcW w:w="4362" w:type="pct"/>
            <w:gridSpan w:val="6"/>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b/>
              </w:rPr>
              <w:t>Люби живое (16 часов)</w:t>
            </w:r>
          </w:p>
        </w:tc>
        <w:tc>
          <w:tcPr>
            <w:tcW w:w="638" w:type="pct"/>
          </w:tcPr>
          <w:p w:rsidR="001B363B" w:rsidRPr="00075A81" w:rsidRDefault="001B363B" w:rsidP="001B363B">
            <w:pPr>
              <w:jc w:val="center"/>
              <w:rPr>
                <w:rFonts w:ascii="Times New Roman" w:hAnsi="Times New Roman" w:cs="Times New Roman"/>
                <w:b/>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86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М.М. Пришвин «Моя Родина» </w:t>
            </w:r>
          </w:p>
          <w:p w:rsidR="001B363B" w:rsidRPr="00075A81" w:rsidRDefault="001B363B" w:rsidP="001B363B">
            <w:pPr>
              <w:rPr>
                <w:rFonts w:ascii="Times New Roman" w:hAnsi="Times New Roman" w:cs="Times New Roman"/>
              </w:rPr>
            </w:pPr>
            <w:r w:rsidRPr="00075A81">
              <w:rPr>
                <w:rFonts w:ascii="Times New Roman" w:hAnsi="Times New Roman" w:cs="Times New Roman"/>
              </w:rPr>
              <w:t>(из воспоминаний).</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Прогнозировать содержание раздела. Планировать работу с произведением на уроке, используя условные обозначения. Понимать нравственный смысл рассказа. Определять основную мысль рассказа. Самостоятельно сочинять тексты, используя средства художественной выразительности. </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87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И.С. Соколов-Микитов «</w:t>
            </w:r>
            <w:proofErr w:type="spellStart"/>
            <w:r w:rsidRPr="00075A81">
              <w:rPr>
                <w:rFonts w:ascii="Times New Roman" w:hAnsi="Times New Roman" w:cs="Times New Roman"/>
              </w:rPr>
              <w:t>Листопадничек</w:t>
            </w:r>
            <w:proofErr w:type="spellEnd"/>
            <w:r w:rsidRPr="00075A81">
              <w:rPr>
                <w:rFonts w:ascii="Times New Roman" w:hAnsi="Times New Roman" w:cs="Times New Roman"/>
              </w:rPr>
              <w:t>».</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lastRenderedPageBreak/>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Определять жанр произведения. Определять идею произведения, отношение автора и собственное отношение к литературному персонажу. Понимать нравственный смысл рассказа. Определять основную мысль рассказа.</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lastRenderedPageBreak/>
              <w:t xml:space="preserve">88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И.С. Соколов-Микитов «</w:t>
            </w:r>
            <w:proofErr w:type="spellStart"/>
            <w:r w:rsidRPr="00075A81">
              <w:rPr>
                <w:rFonts w:ascii="Times New Roman" w:hAnsi="Times New Roman" w:cs="Times New Roman"/>
              </w:rPr>
              <w:t>Листопадничек</w:t>
            </w:r>
            <w:proofErr w:type="spellEnd"/>
            <w:r w:rsidRPr="00075A81">
              <w:rPr>
                <w:rFonts w:ascii="Times New Roman" w:hAnsi="Times New Roman" w:cs="Times New Roman"/>
              </w:rPr>
              <w:t>».</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Составлять план произведения. Рассказывать о герое, подбирая в произведении слова-определения, характеризующие его поступки и характер. Сравнивать свои наблюдения за жизнью животных с рассказом автора. Придумывать свои рассказы о животных. Проверять составленный план, сверяя его с текстом.</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89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В.И. Белов «Малька провинилась».</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t>Урок развития умений и навыков.</w:t>
            </w:r>
          </w:p>
          <w:p w:rsidR="001B363B" w:rsidRPr="00075A81" w:rsidRDefault="001B363B" w:rsidP="001B363B">
            <w:pPr>
              <w:rPr>
                <w:rFonts w:ascii="Times New Roman" w:hAnsi="Times New Roman" w:cs="Times New Roman"/>
              </w:rPr>
            </w:pP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Понимать нравственный смысл рассказа. Определять основную мысль рассказа. Сравнивать свои наблюдения за жизнью животных с рассказом автора. Рассказывать о герое, подбирая в произведении слова-определения, характеризующие его поступки и характер. Пересказывать произведение на основе плана.</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90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В.И. Белов «Ещё </w:t>
            </w:r>
            <w:proofErr w:type="gramStart"/>
            <w:r w:rsidRPr="00075A81">
              <w:rPr>
                <w:rFonts w:ascii="Times New Roman" w:hAnsi="Times New Roman" w:cs="Times New Roman"/>
              </w:rPr>
              <w:t>про</w:t>
            </w:r>
            <w:proofErr w:type="gramEnd"/>
            <w:r w:rsidRPr="00075A81">
              <w:rPr>
                <w:rFonts w:ascii="Times New Roman" w:hAnsi="Times New Roman" w:cs="Times New Roman"/>
              </w:rPr>
              <w:t xml:space="preserve"> Мальку».</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t>Урок развития умений и навыков.</w:t>
            </w:r>
          </w:p>
          <w:p w:rsidR="001B363B" w:rsidRPr="00075A81" w:rsidRDefault="001B363B" w:rsidP="001B363B">
            <w:pPr>
              <w:rPr>
                <w:rFonts w:ascii="Times New Roman" w:hAnsi="Times New Roman" w:cs="Times New Roman"/>
              </w:rPr>
            </w:pP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Понимать нравственный смысл рассказа. Определять основную мысль рассказа. Рассказывать о герое, подбирая в произведении слова-определения, характеризующие его поступки и характер.</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91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В.В. Бианки «Мышонок Пик».</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Определять жанр произведения. Читать и воспринимать на слух произведение. Понимать нравственный смысл рассказа. Определять основную мысль произведения.</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92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В.В. Бианки «Мышонок Пик».</w:t>
            </w: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t>Комбинированный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Сравнивать свои наблюдения за жизнью животных с рассказом автора. Составлять план произведения, пересказывать произведение на основе плана.</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93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В.В. Бианки «Мышонок Пик».</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t xml:space="preserve">Урок формирования </w:t>
            </w:r>
          </w:p>
          <w:p w:rsidR="001B363B" w:rsidRPr="00075A81" w:rsidRDefault="001B363B" w:rsidP="001B363B">
            <w:pPr>
              <w:rPr>
                <w:rFonts w:ascii="Times New Roman" w:hAnsi="Times New Roman" w:cs="Times New Roman"/>
                <w:i/>
              </w:rPr>
            </w:pPr>
            <w:r w:rsidRPr="00075A81">
              <w:rPr>
                <w:rFonts w:ascii="Times New Roman" w:hAnsi="Times New Roman" w:cs="Times New Roman"/>
                <w:i/>
              </w:rPr>
              <w:t xml:space="preserve">умений и </w:t>
            </w:r>
          </w:p>
          <w:p w:rsidR="001B363B" w:rsidRPr="00075A81" w:rsidRDefault="001B363B" w:rsidP="001B363B">
            <w:pPr>
              <w:rPr>
                <w:rFonts w:ascii="Times New Roman" w:hAnsi="Times New Roman" w:cs="Times New Roman"/>
              </w:rPr>
            </w:pPr>
            <w:r w:rsidRPr="00075A81">
              <w:rPr>
                <w:rFonts w:ascii="Times New Roman" w:hAnsi="Times New Roman" w:cs="Times New Roman"/>
                <w:i/>
              </w:rPr>
              <w:t>навыков.</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Рассказывать о герое, подбирая в произведении слова-определения, характеризующие его поступки и характер. </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94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Б.С. Житков «</w:t>
            </w:r>
            <w:proofErr w:type="gramStart"/>
            <w:r w:rsidRPr="00075A81">
              <w:rPr>
                <w:rFonts w:ascii="Times New Roman" w:hAnsi="Times New Roman" w:cs="Times New Roman"/>
              </w:rPr>
              <w:t>Про</w:t>
            </w:r>
            <w:proofErr w:type="gramEnd"/>
            <w:r w:rsidRPr="00075A81">
              <w:rPr>
                <w:rFonts w:ascii="Times New Roman" w:hAnsi="Times New Roman" w:cs="Times New Roman"/>
              </w:rPr>
              <w:t xml:space="preserve"> </w:t>
            </w:r>
          </w:p>
          <w:p w:rsidR="001B363B" w:rsidRPr="00075A81" w:rsidRDefault="001B363B" w:rsidP="001B363B">
            <w:pPr>
              <w:rPr>
                <w:rFonts w:ascii="Times New Roman" w:hAnsi="Times New Roman" w:cs="Times New Roman"/>
              </w:rPr>
            </w:pPr>
            <w:r w:rsidRPr="00075A81">
              <w:rPr>
                <w:rFonts w:ascii="Times New Roman" w:hAnsi="Times New Roman" w:cs="Times New Roman"/>
              </w:rPr>
              <w:t>обезьянку».</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lastRenderedPageBreak/>
              <w:t>Урок изучения нового материал</w:t>
            </w:r>
            <w:r w:rsidRPr="00075A81">
              <w:rPr>
                <w:rFonts w:ascii="Times New Roman" w:hAnsi="Times New Roman" w:cs="Times New Roman"/>
                <w:i/>
              </w:rPr>
              <w:lastRenderedPageBreak/>
              <w:t>а.</w:t>
            </w:r>
          </w:p>
          <w:p w:rsidR="001B363B" w:rsidRPr="00075A81" w:rsidRDefault="001B363B" w:rsidP="001B363B">
            <w:pPr>
              <w:rPr>
                <w:rFonts w:ascii="Times New Roman" w:hAnsi="Times New Roman" w:cs="Times New Roman"/>
              </w:rPr>
            </w:pP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lastRenderedPageBreak/>
              <w:t xml:space="preserve">Определять жанр произведения. Понимать нравственный смысл рассказа. Определять основную мысль рассказа. Объяснять смысл непонятных слов с опорой на текст, с помощью </w:t>
            </w:r>
            <w:r w:rsidRPr="00075A81">
              <w:rPr>
                <w:rFonts w:ascii="Times New Roman" w:hAnsi="Times New Roman" w:cs="Times New Roman"/>
              </w:rPr>
              <w:lastRenderedPageBreak/>
              <w:t>словаря в учебнике или толкового словаря.</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lastRenderedPageBreak/>
              <w:t xml:space="preserve">95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Б.С. Житков «</w:t>
            </w:r>
            <w:proofErr w:type="gramStart"/>
            <w:r w:rsidRPr="00075A81">
              <w:rPr>
                <w:rFonts w:ascii="Times New Roman" w:hAnsi="Times New Roman" w:cs="Times New Roman"/>
              </w:rPr>
              <w:t>Про</w:t>
            </w:r>
            <w:proofErr w:type="gramEnd"/>
            <w:r w:rsidRPr="00075A81">
              <w:rPr>
                <w:rFonts w:ascii="Times New Roman" w:hAnsi="Times New Roman" w:cs="Times New Roman"/>
              </w:rPr>
              <w:t xml:space="preserve"> </w:t>
            </w:r>
          </w:p>
          <w:p w:rsidR="001B363B" w:rsidRPr="00075A81" w:rsidRDefault="001B363B" w:rsidP="001B363B">
            <w:pPr>
              <w:rPr>
                <w:rFonts w:ascii="Times New Roman" w:hAnsi="Times New Roman" w:cs="Times New Roman"/>
              </w:rPr>
            </w:pPr>
            <w:r w:rsidRPr="00075A81">
              <w:rPr>
                <w:rFonts w:ascii="Times New Roman" w:hAnsi="Times New Roman" w:cs="Times New Roman"/>
              </w:rPr>
              <w:t>обезьянку».</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Сравнивать свои наблюдения за жизнью животных с рассказом автора. Участвовать в обсуждении.</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96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Б.С. Житков «</w:t>
            </w:r>
            <w:proofErr w:type="gramStart"/>
            <w:r w:rsidRPr="00075A81">
              <w:rPr>
                <w:rFonts w:ascii="Times New Roman" w:hAnsi="Times New Roman" w:cs="Times New Roman"/>
              </w:rPr>
              <w:t>Про</w:t>
            </w:r>
            <w:proofErr w:type="gramEnd"/>
            <w:r w:rsidRPr="00075A81">
              <w:rPr>
                <w:rFonts w:ascii="Times New Roman" w:hAnsi="Times New Roman" w:cs="Times New Roman"/>
              </w:rPr>
              <w:t xml:space="preserve"> </w:t>
            </w:r>
          </w:p>
          <w:p w:rsidR="001B363B" w:rsidRPr="00075A81" w:rsidRDefault="001B363B" w:rsidP="001B363B">
            <w:pPr>
              <w:rPr>
                <w:rFonts w:ascii="Times New Roman" w:hAnsi="Times New Roman" w:cs="Times New Roman"/>
              </w:rPr>
            </w:pPr>
            <w:r w:rsidRPr="00075A81">
              <w:rPr>
                <w:rFonts w:ascii="Times New Roman" w:hAnsi="Times New Roman" w:cs="Times New Roman"/>
              </w:rPr>
              <w:t>обезьянку».</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t xml:space="preserve">Урок формирования </w:t>
            </w:r>
          </w:p>
          <w:p w:rsidR="001B363B" w:rsidRPr="00075A81" w:rsidRDefault="001B363B" w:rsidP="001B363B">
            <w:pPr>
              <w:rPr>
                <w:rFonts w:ascii="Times New Roman" w:hAnsi="Times New Roman" w:cs="Times New Roman"/>
                <w:i/>
              </w:rPr>
            </w:pPr>
            <w:r w:rsidRPr="00075A81">
              <w:rPr>
                <w:rFonts w:ascii="Times New Roman" w:hAnsi="Times New Roman" w:cs="Times New Roman"/>
                <w:i/>
              </w:rPr>
              <w:t>умений и</w:t>
            </w:r>
          </w:p>
          <w:p w:rsidR="001B363B" w:rsidRPr="00075A81" w:rsidRDefault="001B363B" w:rsidP="001B363B">
            <w:pPr>
              <w:rPr>
                <w:rFonts w:ascii="Times New Roman" w:hAnsi="Times New Roman" w:cs="Times New Roman"/>
              </w:rPr>
            </w:pPr>
            <w:r w:rsidRPr="00075A81">
              <w:rPr>
                <w:rFonts w:ascii="Times New Roman" w:hAnsi="Times New Roman" w:cs="Times New Roman"/>
                <w:i/>
              </w:rPr>
              <w:t>навыков.</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Пересказывать произведение на основе плана. Давать характеристику героя. Участвовать в обсуждении.</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97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Б.С. Житков «</w:t>
            </w:r>
            <w:proofErr w:type="gramStart"/>
            <w:r w:rsidRPr="00075A81">
              <w:rPr>
                <w:rFonts w:ascii="Times New Roman" w:hAnsi="Times New Roman" w:cs="Times New Roman"/>
              </w:rPr>
              <w:t>Про</w:t>
            </w:r>
            <w:proofErr w:type="gramEnd"/>
            <w:r w:rsidRPr="00075A81">
              <w:rPr>
                <w:rFonts w:ascii="Times New Roman" w:hAnsi="Times New Roman" w:cs="Times New Roman"/>
              </w:rPr>
              <w:t xml:space="preserve"> </w:t>
            </w:r>
          </w:p>
          <w:p w:rsidR="001B363B" w:rsidRPr="00075A81" w:rsidRDefault="001B363B" w:rsidP="001B363B">
            <w:pPr>
              <w:rPr>
                <w:rFonts w:ascii="Times New Roman" w:hAnsi="Times New Roman" w:cs="Times New Roman"/>
              </w:rPr>
            </w:pPr>
            <w:r w:rsidRPr="00075A81">
              <w:rPr>
                <w:rFonts w:ascii="Times New Roman" w:hAnsi="Times New Roman" w:cs="Times New Roman"/>
              </w:rPr>
              <w:t>обезьянку».</w:t>
            </w:r>
          </w:p>
          <w:p w:rsidR="001B363B" w:rsidRPr="00075A81" w:rsidRDefault="001B363B" w:rsidP="001B363B">
            <w:pPr>
              <w:rPr>
                <w:rFonts w:ascii="Times New Roman" w:hAnsi="Times New Roman" w:cs="Times New Roman"/>
                <w:i/>
              </w:rPr>
            </w:pP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t xml:space="preserve">Урок формирования </w:t>
            </w:r>
          </w:p>
          <w:p w:rsidR="001B363B" w:rsidRPr="00075A81" w:rsidRDefault="001B363B" w:rsidP="001B363B">
            <w:pPr>
              <w:rPr>
                <w:rFonts w:ascii="Times New Roman" w:hAnsi="Times New Roman" w:cs="Times New Roman"/>
                <w:i/>
              </w:rPr>
            </w:pPr>
            <w:r w:rsidRPr="00075A81">
              <w:rPr>
                <w:rFonts w:ascii="Times New Roman" w:hAnsi="Times New Roman" w:cs="Times New Roman"/>
                <w:i/>
              </w:rPr>
              <w:t xml:space="preserve">умений и </w:t>
            </w:r>
          </w:p>
          <w:p w:rsidR="001B363B" w:rsidRPr="00075A81" w:rsidRDefault="001B363B" w:rsidP="001B363B">
            <w:pPr>
              <w:rPr>
                <w:rFonts w:ascii="Times New Roman" w:hAnsi="Times New Roman" w:cs="Times New Roman"/>
              </w:rPr>
            </w:pPr>
            <w:r w:rsidRPr="00075A81">
              <w:rPr>
                <w:rFonts w:ascii="Times New Roman" w:hAnsi="Times New Roman" w:cs="Times New Roman"/>
                <w:i/>
              </w:rPr>
              <w:t>навыков.</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Рассказывать о герое, подбирая в произведении слова-определения, характеризующие его поступки и характер. Высказывать свои собственные впечатления о прочитанном произведении.</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98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В.Л. Дуров «</w:t>
            </w:r>
            <w:proofErr w:type="gramStart"/>
            <w:r w:rsidRPr="00075A81">
              <w:rPr>
                <w:rFonts w:ascii="Times New Roman" w:hAnsi="Times New Roman" w:cs="Times New Roman"/>
              </w:rPr>
              <w:t>Наша</w:t>
            </w:r>
            <w:proofErr w:type="gramEnd"/>
            <w:r w:rsidRPr="00075A81">
              <w:rPr>
                <w:rFonts w:ascii="Times New Roman" w:hAnsi="Times New Roman" w:cs="Times New Roman"/>
              </w:rPr>
              <w:t xml:space="preserve"> </w:t>
            </w:r>
          </w:p>
          <w:p w:rsidR="001B363B" w:rsidRPr="00075A81" w:rsidRDefault="001B363B" w:rsidP="001B363B">
            <w:pPr>
              <w:rPr>
                <w:rFonts w:ascii="Times New Roman" w:hAnsi="Times New Roman" w:cs="Times New Roman"/>
              </w:rPr>
            </w:pPr>
            <w:r w:rsidRPr="00075A81">
              <w:rPr>
                <w:rFonts w:ascii="Times New Roman" w:hAnsi="Times New Roman" w:cs="Times New Roman"/>
              </w:rPr>
              <w:t>Жучка».</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Определять жанр произведения. Рассказывать о герое, подбирая в произведении слова-определения, характеризующие его поступки и характер. Понимать нравственный смысл рассказа. Определять основную мысль рассказа.</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99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spacing w:val="4"/>
              </w:rPr>
            </w:pPr>
          </w:p>
        </w:tc>
        <w:tc>
          <w:tcPr>
            <w:tcW w:w="672" w:type="pct"/>
          </w:tcPr>
          <w:p w:rsidR="001B363B" w:rsidRPr="00075A81" w:rsidRDefault="001B363B" w:rsidP="001B363B">
            <w:pPr>
              <w:rPr>
                <w:rFonts w:ascii="Times New Roman" w:hAnsi="Times New Roman" w:cs="Times New Roman"/>
                <w:spacing w:val="4"/>
              </w:rPr>
            </w:pPr>
            <w:r w:rsidRPr="00075A81">
              <w:rPr>
                <w:rFonts w:ascii="Times New Roman" w:hAnsi="Times New Roman" w:cs="Times New Roman"/>
                <w:spacing w:val="4"/>
              </w:rPr>
              <w:t>В.П. Астафьев «</w:t>
            </w:r>
            <w:proofErr w:type="spellStart"/>
            <w:r w:rsidRPr="00075A81">
              <w:rPr>
                <w:rFonts w:ascii="Times New Roman" w:hAnsi="Times New Roman" w:cs="Times New Roman"/>
                <w:spacing w:val="4"/>
              </w:rPr>
              <w:t>Капалуха</w:t>
            </w:r>
            <w:proofErr w:type="spellEnd"/>
            <w:r w:rsidRPr="00075A81">
              <w:rPr>
                <w:rFonts w:ascii="Times New Roman" w:hAnsi="Times New Roman" w:cs="Times New Roman"/>
                <w:spacing w:val="4"/>
              </w:rPr>
              <w:t>».</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Понимать нравственный смысл рассказа. Определять основную мысль рассказа. Участвовать в обсуждении. Высказывать свои собственные впечатления о прочитанном произведении. Объяснять смысл непонятных слов с опорой на текст, с помощью словаря в учебнике или толкового словаря.</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100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ind w:right="-107"/>
              <w:rPr>
                <w:rFonts w:ascii="Times New Roman" w:hAnsi="Times New Roman" w:cs="Times New Roman"/>
                <w:spacing w:val="4"/>
              </w:rPr>
            </w:pPr>
          </w:p>
        </w:tc>
        <w:tc>
          <w:tcPr>
            <w:tcW w:w="672" w:type="pct"/>
          </w:tcPr>
          <w:p w:rsidR="001B363B" w:rsidRPr="00075A81" w:rsidRDefault="001B363B" w:rsidP="001B363B">
            <w:pPr>
              <w:ind w:right="-107"/>
              <w:rPr>
                <w:rFonts w:ascii="Times New Roman" w:hAnsi="Times New Roman" w:cs="Times New Roman"/>
                <w:spacing w:val="4"/>
              </w:rPr>
            </w:pPr>
            <w:r w:rsidRPr="00075A81">
              <w:rPr>
                <w:rFonts w:ascii="Times New Roman" w:hAnsi="Times New Roman" w:cs="Times New Roman"/>
                <w:spacing w:val="4"/>
              </w:rPr>
              <w:t>В.Ю. Драгунский «Он живой и светится».</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Рассказывать о герое, подбирая в произведении слова-определения, характеризующие его поступки и характер.</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101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Обобщающий урок по разделу «Люби </w:t>
            </w:r>
          </w:p>
          <w:p w:rsidR="001B363B" w:rsidRPr="00075A81" w:rsidRDefault="001B363B" w:rsidP="001B363B">
            <w:pPr>
              <w:rPr>
                <w:rFonts w:ascii="Times New Roman" w:hAnsi="Times New Roman" w:cs="Times New Roman"/>
              </w:rPr>
            </w:pPr>
            <w:r w:rsidRPr="00075A81">
              <w:rPr>
                <w:rFonts w:ascii="Times New Roman" w:hAnsi="Times New Roman" w:cs="Times New Roman"/>
              </w:rPr>
              <w:t>живое».</w:t>
            </w:r>
          </w:p>
          <w:p w:rsidR="001B363B" w:rsidRPr="00075A81" w:rsidRDefault="001B363B" w:rsidP="001B363B">
            <w:pPr>
              <w:rPr>
                <w:rFonts w:ascii="Times New Roman" w:hAnsi="Times New Roman" w:cs="Times New Roman"/>
                <w:b/>
              </w:rPr>
            </w:pPr>
            <w:r w:rsidRPr="00075A81">
              <w:rPr>
                <w:rFonts w:ascii="Times New Roman" w:hAnsi="Times New Roman" w:cs="Times New Roman"/>
                <w:b/>
              </w:rPr>
              <w:t xml:space="preserve">Контрольная работа № </w:t>
            </w:r>
            <w:r w:rsidRPr="00075A81">
              <w:rPr>
                <w:rFonts w:ascii="Times New Roman" w:hAnsi="Times New Roman" w:cs="Times New Roman"/>
                <w:b/>
              </w:rPr>
              <w:lastRenderedPageBreak/>
              <w:t>4.</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lastRenderedPageBreak/>
              <w:t>Контрольно-обобщающий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Оценивать свой ответ, планировать возможный вариант исправления допущенных ошибок.</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40"/>
        </w:trPr>
        <w:tc>
          <w:tcPr>
            <w:tcW w:w="4362" w:type="pct"/>
            <w:gridSpan w:val="6"/>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b/>
              </w:rPr>
              <w:lastRenderedPageBreak/>
              <w:t>Поэтическая тетрадь 2 (8 часов)</w:t>
            </w:r>
          </w:p>
        </w:tc>
        <w:tc>
          <w:tcPr>
            <w:tcW w:w="638" w:type="pct"/>
          </w:tcPr>
          <w:p w:rsidR="001B363B" w:rsidRPr="00075A81" w:rsidRDefault="001B363B" w:rsidP="001B363B">
            <w:pPr>
              <w:jc w:val="center"/>
              <w:rPr>
                <w:rFonts w:ascii="Times New Roman" w:hAnsi="Times New Roman" w:cs="Times New Roman"/>
                <w:b/>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102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С.Я. Маршак «Гроза днём».</w:t>
            </w:r>
          </w:p>
          <w:p w:rsidR="001B363B" w:rsidRPr="00075A81" w:rsidRDefault="001B363B" w:rsidP="001B363B">
            <w:pPr>
              <w:rPr>
                <w:rFonts w:ascii="Times New Roman" w:hAnsi="Times New Roman" w:cs="Times New Roman"/>
                <w:b/>
                <w:i/>
              </w:rPr>
            </w:pPr>
            <w:r w:rsidRPr="00075A81">
              <w:rPr>
                <w:rFonts w:ascii="Times New Roman" w:hAnsi="Times New Roman" w:cs="Times New Roman"/>
                <w:b/>
                <w:i/>
              </w:rPr>
              <w:t>Проверка техники чтения.</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развития умений и навыков.</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Прогнозировать содержание раздела. Планировать работу на уроке, осмысливать цели чтения. Читать и воспринимать на слух лирические тексты. Сравнивать название произведения и его содержание; высказывать своё мнение.</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103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С.Я. Маршак «В лесу </w:t>
            </w:r>
            <w:proofErr w:type="gramStart"/>
            <w:r w:rsidRPr="00075A81">
              <w:rPr>
                <w:rFonts w:ascii="Times New Roman" w:hAnsi="Times New Roman" w:cs="Times New Roman"/>
              </w:rPr>
              <w:t>над</w:t>
            </w:r>
            <w:proofErr w:type="gramEnd"/>
            <w:r w:rsidRPr="00075A81">
              <w:rPr>
                <w:rFonts w:ascii="Times New Roman" w:hAnsi="Times New Roman" w:cs="Times New Roman"/>
              </w:rPr>
              <w:t xml:space="preserve"> росистой </w:t>
            </w:r>
          </w:p>
          <w:p w:rsidR="001B363B" w:rsidRPr="00075A81" w:rsidRDefault="001B363B" w:rsidP="001B363B">
            <w:pPr>
              <w:rPr>
                <w:rFonts w:ascii="Times New Roman" w:hAnsi="Times New Roman" w:cs="Times New Roman"/>
              </w:rPr>
            </w:pPr>
            <w:r w:rsidRPr="00075A81">
              <w:rPr>
                <w:rFonts w:ascii="Times New Roman" w:hAnsi="Times New Roman" w:cs="Times New Roman"/>
              </w:rPr>
              <w:t>поляной…».</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Урок-исследование</w:t>
            </w:r>
            <w:r w:rsidRPr="00075A81">
              <w:rPr>
                <w:rFonts w:ascii="Times New Roman" w:hAnsi="Times New Roman" w:cs="Times New Roman"/>
              </w:rPr>
              <w:t>.</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Читать стихотворение, отражая позицию автора и своё отношение к </w:t>
            </w:r>
            <w:proofErr w:type="gramStart"/>
            <w:r w:rsidRPr="00075A81">
              <w:rPr>
                <w:rFonts w:ascii="Times New Roman" w:hAnsi="Times New Roman" w:cs="Times New Roman"/>
              </w:rPr>
              <w:t>изображаемому</w:t>
            </w:r>
            <w:proofErr w:type="gramEnd"/>
            <w:r w:rsidRPr="00075A81">
              <w:rPr>
                <w:rFonts w:ascii="Times New Roman" w:hAnsi="Times New Roman" w:cs="Times New Roman"/>
              </w:rPr>
              <w:t>. Озаглавливать произведение, читать и воспринимать на слух лирические тексты. Заучивать стихи наизусть.</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4362" w:type="pct"/>
            <w:gridSpan w:val="6"/>
          </w:tcPr>
          <w:p w:rsidR="001B363B" w:rsidRPr="00075A81" w:rsidRDefault="001B363B" w:rsidP="001B363B">
            <w:pPr>
              <w:jc w:val="center"/>
              <w:rPr>
                <w:rFonts w:ascii="Times New Roman" w:hAnsi="Times New Roman" w:cs="Times New Roman"/>
                <w:b/>
              </w:rPr>
            </w:pPr>
            <w:r w:rsidRPr="00075A81">
              <w:rPr>
                <w:rFonts w:ascii="Times New Roman" w:hAnsi="Times New Roman" w:cs="Times New Roman"/>
                <w:b/>
              </w:rPr>
              <w:t>4 четверть -32часа</w:t>
            </w:r>
          </w:p>
        </w:tc>
        <w:tc>
          <w:tcPr>
            <w:tcW w:w="638" w:type="pct"/>
          </w:tcPr>
          <w:p w:rsidR="001B363B" w:rsidRPr="00075A81" w:rsidRDefault="001B363B" w:rsidP="001B363B">
            <w:pPr>
              <w:jc w:val="center"/>
              <w:rPr>
                <w:rFonts w:ascii="Times New Roman" w:hAnsi="Times New Roman" w:cs="Times New Roman"/>
                <w:b/>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104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А.Л. </w:t>
            </w:r>
            <w:proofErr w:type="spellStart"/>
            <w:r w:rsidRPr="00075A81">
              <w:rPr>
                <w:rFonts w:ascii="Times New Roman" w:hAnsi="Times New Roman" w:cs="Times New Roman"/>
              </w:rPr>
              <w:t>Барто</w:t>
            </w:r>
            <w:proofErr w:type="spellEnd"/>
            <w:r w:rsidRPr="00075A81">
              <w:rPr>
                <w:rFonts w:ascii="Times New Roman" w:hAnsi="Times New Roman" w:cs="Times New Roman"/>
              </w:rPr>
              <w:t xml:space="preserve"> «Разлука».</w:t>
            </w:r>
          </w:p>
          <w:p w:rsidR="001B363B" w:rsidRPr="00075A81" w:rsidRDefault="001B363B" w:rsidP="001B363B">
            <w:pPr>
              <w:rPr>
                <w:rFonts w:ascii="Times New Roman" w:hAnsi="Times New Roman" w:cs="Times New Roman"/>
                <w:b/>
                <w:i/>
              </w:rPr>
            </w:pPr>
          </w:p>
          <w:p w:rsidR="001B363B" w:rsidRPr="00075A81" w:rsidRDefault="001B363B" w:rsidP="001B363B">
            <w:pPr>
              <w:rPr>
                <w:rFonts w:ascii="Times New Roman" w:hAnsi="Times New Roman" w:cs="Times New Roman"/>
                <w:i/>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Сравнивать название произведения и его содержание; высказывать своё мнение. Читать стихотворение выразительно. Рассказывать о герое, подбирая в произведении слова-определения, характеризующие его поступки и характер.</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105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А.Л. </w:t>
            </w:r>
            <w:proofErr w:type="spellStart"/>
            <w:r w:rsidRPr="00075A81">
              <w:rPr>
                <w:rFonts w:ascii="Times New Roman" w:hAnsi="Times New Roman" w:cs="Times New Roman"/>
              </w:rPr>
              <w:t>Барто</w:t>
            </w:r>
            <w:proofErr w:type="spellEnd"/>
            <w:r w:rsidRPr="00075A81">
              <w:rPr>
                <w:rFonts w:ascii="Times New Roman" w:hAnsi="Times New Roman" w:cs="Times New Roman"/>
              </w:rPr>
              <w:t xml:space="preserve"> «В театре».</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i/>
              </w:rPr>
            </w:pP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t xml:space="preserve">Урок формирования </w:t>
            </w:r>
          </w:p>
          <w:p w:rsidR="001B363B" w:rsidRPr="00075A81" w:rsidRDefault="001B363B" w:rsidP="001B363B">
            <w:pPr>
              <w:rPr>
                <w:rFonts w:ascii="Times New Roman" w:hAnsi="Times New Roman" w:cs="Times New Roman"/>
                <w:i/>
              </w:rPr>
            </w:pPr>
            <w:r w:rsidRPr="00075A81">
              <w:rPr>
                <w:rFonts w:ascii="Times New Roman" w:hAnsi="Times New Roman" w:cs="Times New Roman"/>
                <w:i/>
              </w:rPr>
              <w:t xml:space="preserve">умений и </w:t>
            </w:r>
          </w:p>
          <w:p w:rsidR="001B363B" w:rsidRPr="00075A81" w:rsidRDefault="001B363B" w:rsidP="001B363B">
            <w:pPr>
              <w:rPr>
                <w:rFonts w:ascii="Times New Roman" w:hAnsi="Times New Roman" w:cs="Times New Roman"/>
              </w:rPr>
            </w:pPr>
            <w:r w:rsidRPr="00075A81">
              <w:rPr>
                <w:rFonts w:ascii="Times New Roman" w:hAnsi="Times New Roman" w:cs="Times New Roman"/>
                <w:i/>
              </w:rPr>
              <w:t>навыков.</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Сравнивать название произведения и его содержание; высказывать своё мнение. Читать и воспринимать на слух тексты.</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106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С.В. Михалков «Если».</w:t>
            </w:r>
          </w:p>
          <w:p w:rsidR="001B363B" w:rsidRPr="00075A81" w:rsidRDefault="001B363B" w:rsidP="001B363B">
            <w:pPr>
              <w:rPr>
                <w:rFonts w:ascii="Times New Roman" w:hAnsi="Times New Roman" w:cs="Times New Roman"/>
                <w:i/>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Урок-исследование.</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Сравнивать название произведения и его содержание; высказывать своё мнение. Читать стихотворение выразительно.</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107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Е.А. Благинина </w:t>
            </w:r>
          </w:p>
          <w:p w:rsidR="001B363B" w:rsidRPr="00075A81" w:rsidRDefault="001B363B" w:rsidP="001B363B">
            <w:pPr>
              <w:rPr>
                <w:rFonts w:ascii="Times New Roman" w:hAnsi="Times New Roman" w:cs="Times New Roman"/>
              </w:rPr>
            </w:pPr>
            <w:r w:rsidRPr="00075A81">
              <w:rPr>
                <w:rFonts w:ascii="Times New Roman" w:hAnsi="Times New Roman" w:cs="Times New Roman"/>
              </w:rPr>
              <w:t>«Кукушка», «Котёнок».</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формирования умений и навыков.</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Читать выразительно стихи.  Высказывать своё мнение о героях, подбирая в произведении слова-определения.</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108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Проект: «Праздник поэзии»</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Урок-проект.</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Участвовать в творческих проектах. Читать выразительно и наизусть </w:t>
            </w:r>
          </w:p>
          <w:p w:rsidR="001B363B" w:rsidRPr="00075A81" w:rsidRDefault="001B363B" w:rsidP="001B363B">
            <w:pPr>
              <w:rPr>
                <w:rFonts w:ascii="Times New Roman" w:hAnsi="Times New Roman" w:cs="Times New Roman"/>
                <w:spacing w:val="-6"/>
              </w:rPr>
            </w:pPr>
            <w:r w:rsidRPr="00075A81">
              <w:rPr>
                <w:rFonts w:ascii="Times New Roman" w:hAnsi="Times New Roman" w:cs="Times New Roman"/>
              </w:rPr>
              <w:t xml:space="preserve">стихи. </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109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Обобщающий урок по разделу </w:t>
            </w:r>
            <w:r w:rsidRPr="00075A81">
              <w:rPr>
                <w:rFonts w:ascii="Times New Roman" w:hAnsi="Times New Roman" w:cs="Times New Roman"/>
                <w:spacing w:val="-6"/>
              </w:rPr>
              <w:t>«Поэтическая тетрадь 2».</w:t>
            </w:r>
          </w:p>
          <w:p w:rsidR="001B363B" w:rsidRPr="00075A81" w:rsidRDefault="001B363B" w:rsidP="001B363B">
            <w:pPr>
              <w:rPr>
                <w:rFonts w:ascii="Times New Roman" w:hAnsi="Times New Roman" w:cs="Times New Roman"/>
                <w:b/>
              </w:rPr>
            </w:pPr>
            <w:r w:rsidRPr="00075A81">
              <w:rPr>
                <w:rFonts w:ascii="Times New Roman" w:hAnsi="Times New Roman" w:cs="Times New Roman"/>
                <w:b/>
              </w:rPr>
              <w:lastRenderedPageBreak/>
              <w:t>Тест № 3.</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lastRenderedPageBreak/>
              <w:t>Урок обобщения и систематизации.</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Проверять чтение друг друга, работая в паре, самостоятельно оценивать свои достижения.</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40"/>
        </w:trPr>
        <w:tc>
          <w:tcPr>
            <w:tcW w:w="4362" w:type="pct"/>
            <w:gridSpan w:val="6"/>
          </w:tcPr>
          <w:p w:rsidR="001B363B" w:rsidRPr="00075A81" w:rsidRDefault="001B363B" w:rsidP="001B363B">
            <w:pPr>
              <w:autoSpaceDE w:val="0"/>
              <w:autoSpaceDN w:val="0"/>
              <w:adjustRightInd w:val="0"/>
              <w:jc w:val="center"/>
              <w:rPr>
                <w:rFonts w:ascii="Times New Roman" w:hAnsi="Times New Roman" w:cs="Times New Roman"/>
              </w:rPr>
            </w:pPr>
            <w:r w:rsidRPr="00075A81">
              <w:rPr>
                <w:rFonts w:ascii="Times New Roman" w:hAnsi="Times New Roman" w:cs="Times New Roman"/>
                <w:b/>
              </w:rPr>
              <w:lastRenderedPageBreak/>
              <w:t>Собирай по ягодке – наберёшь кузовок (12 часов)</w:t>
            </w:r>
          </w:p>
        </w:tc>
        <w:tc>
          <w:tcPr>
            <w:tcW w:w="638" w:type="pct"/>
          </w:tcPr>
          <w:p w:rsidR="001B363B" w:rsidRPr="00075A81" w:rsidRDefault="001B363B" w:rsidP="001B363B">
            <w:pPr>
              <w:autoSpaceDE w:val="0"/>
              <w:autoSpaceDN w:val="0"/>
              <w:adjustRightInd w:val="0"/>
              <w:jc w:val="center"/>
              <w:rPr>
                <w:rFonts w:ascii="Times New Roman" w:hAnsi="Times New Roman" w:cs="Times New Roman"/>
                <w:b/>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110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Б.В. Шергин «Собирай по ягодке – </w:t>
            </w:r>
          </w:p>
          <w:p w:rsidR="001B363B" w:rsidRPr="00075A81" w:rsidRDefault="001B363B" w:rsidP="001B363B">
            <w:pPr>
              <w:rPr>
                <w:rFonts w:ascii="Times New Roman" w:hAnsi="Times New Roman" w:cs="Times New Roman"/>
              </w:rPr>
            </w:pPr>
            <w:r w:rsidRPr="00075A81">
              <w:rPr>
                <w:rFonts w:ascii="Times New Roman" w:hAnsi="Times New Roman" w:cs="Times New Roman"/>
              </w:rPr>
              <w:t>наберёшь кузовок».</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i/>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формирования умений и навыков.</w:t>
            </w:r>
          </w:p>
        </w:tc>
        <w:tc>
          <w:tcPr>
            <w:tcW w:w="2082" w:type="pct"/>
          </w:tcPr>
          <w:p w:rsidR="001B363B" w:rsidRPr="00075A81" w:rsidRDefault="001B363B" w:rsidP="001B363B">
            <w:pPr>
              <w:autoSpaceDE w:val="0"/>
              <w:autoSpaceDN w:val="0"/>
              <w:adjustRightInd w:val="0"/>
              <w:rPr>
                <w:rFonts w:ascii="Times New Roman" w:hAnsi="Times New Roman" w:cs="Times New Roman"/>
              </w:rPr>
            </w:pPr>
            <w:r w:rsidRPr="00075A81">
              <w:rPr>
                <w:rFonts w:ascii="Times New Roman" w:hAnsi="Times New Roman" w:cs="Times New Roman"/>
              </w:rPr>
              <w:t>Знакомство с названием раздела. Прогнозировать содержание раздела. Планировать работу с произведением на уроке с использованием условных обозначений. Воспринимать на слух художественное произведение; читать вслух и про себя, осмысливая содержание. Объяснять смысл названия произведения. Соотносить пословицу с содержанием произведения.</w:t>
            </w:r>
          </w:p>
        </w:tc>
        <w:tc>
          <w:tcPr>
            <w:tcW w:w="638" w:type="pct"/>
          </w:tcPr>
          <w:p w:rsidR="001B363B" w:rsidRPr="00075A81" w:rsidRDefault="001B363B" w:rsidP="001B363B">
            <w:pPr>
              <w:autoSpaceDE w:val="0"/>
              <w:autoSpaceDN w:val="0"/>
              <w:adjustRightInd w:val="0"/>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111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А.П. Платонов «Цветок на земле».</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i/>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Урок-дискуссия.</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Воспринимать на слух художественное произведение; читать вслух и про себя, осмысливая содержание. Объяснять смысл названия произведения. Отвечать на вопросы по содержанию произведения; определять главную мысль.</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112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А.П. Платонов «Цветок на земле».</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Придумывать свои вопросы к тексту. Наблюдать за особенностями речи героев. Рассказывать о герое с опорой на словесный ряд. Читать текст по ролям.</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113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А.П. Платонов «Ещё мама».</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Воспринимать на слух художественное произведение; читать вслух и про себя, осмысливая содержание. Отвечать на вопросы по содержанию произведения; определять главную мысль.</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114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А.П. Платонов «Ещё мама».</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t>Урок-конференция.</w:t>
            </w:r>
          </w:p>
          <w:p w:rsidR="001B363B" w:rsidRPr="00075A81" w:rsidRDefault="001B363B" w:rsidP="001B363B">
            <w:pPr>
              <w:rPr>
                <w:rFonts w:ascii="Times New Roman" w:hAnsi="Times New Roman" w:cs="Times New Roman"/>
              </w:rPr>
            </w:pP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Участвовать в работе группы. Понимать содержание </w:t>
            </w:r>
            <w:proofErr w:type="gramStart"/>
            <w:r w:rsidRPr="00075A81">
              <w:rPr>
                <w:rFonts w:ascii="Times New Roman" w:hAnsi="Times New Roman" w:cs="Times New Roman"/>
              </w:rPr>
              <w:t>прочитанного</w:t>
            </w:r>
            <w:proofErr w:type="gramEnd"/>
            <w:r w:rsidRPr="00075A81">
              <w:rPr>
                <w:rFonts w:ascii="Times New Roman" w:hAnsi="Times New Roman" w:cs="Times New Roman"/>
              </w:rPr>
              <w:t>, высказывать своё отношение. Использовать приёмы интонационного чтения (выразить радость, удивление, определить силу голоса, выбрать тон и темп чтения).</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115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М.М. Зощенко «Золотые слова».</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i/>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Урок-дискуссия.</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Отвечать на вопросы по содержанию произведения; определять главную мысль. Понимать особенности юмористических произведений; выделять эпизоды, которые вызывают смех; определять отношение автора к событиям и героям. Читать по ролям.</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116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М.М. Зощенко «Великие путешественники».</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lastRenderedPageBreak/>
              <w:t>Урок изучения нового материала.</w:t>
            </w:r>
          </w:p>
          <w:p w:rsidR="001B363B" w:rsidRPr="00075A81" w:rsidRDefault="001B363B" w:rsidP="001B363B">
            <w:pPr>
              <w:rPr>
                <w:rFonts w:ascii="Times New Roman" w:hAnsi="Times New Roman" w:cs="Times New Roman"/>
              </w:rPr>
            </w:pP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lastRenderedPageBreak/>
              <w:t>Отвечать на вопросы по содержанию произведения; определять главную мысль. Понимать особенности юмористических произведений; выделять эпизоды, которые вызывают смех; определять отношение автора к событиям и героям.</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lastRenderedPageBreak/>
              <w:t xml:space="preserve">117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М.М. Зощенко «Великие путешественники».</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p w:rsidR="001B363B" w:rsidRPr="00075A81" w:rsidRDefault="001B363B" w:rsidP="001B363B">
            <w:pPr>
              <w:rPr>
                <w:rFonts w:ascii="Times New Roman" w:hAnsi="Times New Roman" w:cs="Times New Roman"/>
              </w:rPr>
            </w:pP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Восстанавливать порядок событий. Давать характеристику персонажу. Составление небольшого рассказа о персонаже. Выявление подтекста читаемого произведения.</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118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Н.Н. Носов «Федина </w:t>
            </w:r>
          </w:p>
          <w:p w:rsidR="001B363B" w:rsidRPr="00075A81" w:rsidRDefault="001B363B" w:rsidP="001B363B">
            <w:pPr>
              <w:rPr>
                <w:rFonts w:ascii="Times New Roman" w:hAnsi="Times New Roman" w:cs="Times New Roman"/>
              </w:rPr>
            </w:pPr>
            <w:r w:rsidRPr="00075A81">
              <w:rPr>
                <w:rFonts w:ascii="Times New Roman" w:hAnsi="Times New Roman" w:cs="Times New Roman"/>
              </w:rPr>
              <w:t>задача».</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i/>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Урок-игра.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Понимать особенности юмористических произведений; выделять эпизоды, которые вызывают смех; определять отношение автора к событиям и героям. Отвечать на вопросы по содержанию произведения, определять главную мысль текста. Соотносить название с содержанием произведения.</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119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Н.Н. Носов «Телефон».</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i/>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развития умений и навыков.</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Понимать особенности юмористических произведений; выделять эпизоды, которые вызывают смех; определять отношение автора к событиям и героям. Высказывать своё мнение о </w:t>
            </w:r>
            <w:proofErr w:type="gramStart"/>
            <w:r w:rsidRPr="00075A81">
              <w:rPr>
                <w:rFonts w:ascii="Times New Roman" w:hAnsi="Times New Roman" w:cs="Times New Roman"/>
              </w:rPr>
              <w:t>прочитанном</w:t>
            </w:r>
            <w:proofErr w:type="gramEnd"/>
            <w:r w:rsidRPr="00075A81">
              <w:rPr>
                <w:rFonts w:ascii="Times New Roman" w:hAnsi="Times New Roman" w:cs="Times New Roman"/>
              </w:rPr>
              <w:t>. Читать текст в лицах.</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120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В.Ю. Драгунский «Друг детства».</w:t>
            </w:r>
          </w:p>
          <w:p w:rsidR="001B363B" w:rsidRPr="00075A81" w:rsidRDefault="001B363B" w:rsidP="001B363B">
            <w:pPr>
              <w:rPr>
                <w:rFonts w:ascii="Times New Roman" w:hAnsi="Times New Roman" w:cs="Times New Roman"/>
                <w:i/>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Урок-дискуссия.</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Понимать особенности юмористических произведений; выделять эпизоды, которые вызывают смех; определять отношение автора к событиям и героям. Соотносить название с содержанием произведения.</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121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Обобщающий урок по разделу «Собирай по ягодке – наберёшь кузовок».</w:t>
            </w:r>
          </w:p>
          <w:p w:rsidR="001B363B" w:rsidRPr="00075A81" w:rsidRDefault="001B363B" w:rsidP="001B363B">
            <w:pPr>
              <w:rPr>
                <w:rFonts w:ascii="Times New Roman" w:hAnsi="Times New Roman" w:cs="Times New Roman"/>
                <w:b/>
              </w:rPr>
            </w:pPr>
            <w:r w:rsidRPr="00075A81">
              <w:rPr>
                <w:rFonts w:ascii="Times New Roman" w:hAnsi="Times New Roman" w:cs="Times New Roman"/>
                <w:b/>
              </w:rPr>
              <w:t>Проверочная работа № 3.</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обобщения и систематизации.</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Придумывать самостоятельно юмористические рассказы о жизни детей. Проверять себя и самостоятельно оценивать свои достижения.</w:t>
            </w:r>
          </w:p>
        </w:tc>
        <w:tc>
          <w:tcPr>
            <w:tcW w:w="638" w:type="pct"/>
          </w:tcPr>
          <w:p w:rsidR="001B363B" w:rsidRPr="00075A81" w:rsidRDefault="001B363B" w:rsidP="001B363B">
            <w:pPr>
              <w:rPr>
                <w:rFonts w:ascii="Times New Roman" w:hAnsi="Times New Roman" w:cs="Times New Roman"/>
              </w:rPr>
            </w:pPr>
          </w:p>
        </w:tc>
      </w:tr>
      <w:tr w:rsidR="001B363B" w:rsidRPr="00075A81" w:rsidTr="00075A81">
        <w:trPr>
          <w:trHeight w:val="340"/>
        </w:trPr>
        <w:tc>
          <w:tcPr>
            <w:tcW w:w="4362" w:type="pct"/>
            <w:gridSpan w:val="6"/>
          </w:tcPr>
          <w:p w:rsidR="001B363B" w:rsidRPr="00075A81" w:rsidRDefault="001B363B" w:rsidP="001B363B">
            <w:pPr>
              <w:jc w:val="center"/>
              <w:rPr>
                <w:rFonts w:ascii="Times New Roman" w:hAnsi="Times New Roman" w:cs="Times New Roman"/>
                <w:b/>
              </w:rPr>
            </w:pPr>
            <w:r w:rsidRPr="00075A81">
              <w:rPr>
                <w:rFonts w:ascii="Times New Roman" w:hAnsi="Times New Roman" w:cs="Times New Roman"/>
                <w:b/>
              </w:rPr>
              <w:t>По страницам детских журналов (8 часов)</w:t>
            </w:r>
          </w:p>
        </w:tc>
        <w:tc>
          <w:tcPr>
            <w:tcW w:w="638" w:type="pct"/>
          </w:tcPr>
          <w:p w:rsidR="001B363B" w:rsidRPr="00075A81" w:rsidRDefault="001B363B" w:rsidP="001B363B">
            <w:pPr>
              <w:jc w:val="center"/>
              <w:rPr>
                <w:rFonts w:ascii="Times New Roman" w:hAnsi="Times New Roman" w:cs="Times New Roman"/>
                <w:b/>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122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i/>
              </w:rPr>
            </w:pPr>
            <w:r w:rsidRPr="00075A81">
              <w:rPr>
                <w:rFonts w:ascii="Times New Roman" w:hAnsi="Times New Roman" w:cs="Times New Roman"/>
              </w:rPr>
              <w:t>«</w:t>
            </w:r>
            <w:proofErr w:type="spellStart"/>
            <w:r w:rsidRPr="00075A81">
              <w:rPr>
                <w:rFonts w:ascii="Times New Roman" w:hAnsi="Times New Roman" w:cs="Times New Roman"/>
              </w:rPr>
              <w:t>Мурзилка</w:t>
            </w:r>
            <w:proofErr w:type="spellEnd"/>
            <w:r w:rsidRPr="00075A81">
              <w:rPr>
                <w:rFonts w:ascii="Times New Roman" w:hAnsi="Times New Roman" w:cs="Times New Roman"/>
              </w:rPr>
              <w:t>» и «Весёлые картинки» – самые старые детские журналы</w:t>
            </w:r>
            <w:proofErr w:type="gramStart"/>
            <w:r w:rsidRPr="00075A81">
              <w:rPr>
                <w:rFonts w:ascii="Times New Roman" w:hAnsi="Times New Roman" w:cs="Times New Roman"/>
              </w:rPr>
              <w:t>..</w:t>
            </w:r>
            <w:proofErr w:type="gramEnd"/>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введения в новую тему.</w:t>
            </w:r>
          </w:p>
        </w:tc>
        <w:tc>
          <w:tcPr>
            <w:tcW w:w="2082" w:type="pct"/>
          </w:tcPr>
          <w:p w:rsidR="001B363B" w:rsidRPr="00075A81" w:rsidRDefault="001B363B" w:rsidP="001B363B">
            <w:pPr>
              <w:rPr>
                <w:rFonts w:ascii="Times New Roman" w:hAnsi="Times New Roman" w:cs="Times New Roman"/>
                <w:spacing w:val="-6"/>
              </w:rPr>
            </w:pPr>
            <w:r w:rsidRPr="00075A81">
              <w:rPr>
                <w:rFonts w:ascii="Times New Roman" w:hAnsi="Times New Roman" w:cs="Times New Roman"/>
              </w:rPr>
              <w:t>Прогнозировать содержание раздела. Планировать работу на уроке (начало, конец, виды деятельности). Выбирать для себя необходимый и интересный журнал. Определять тему для чтения. Находить в библиотеке детские журналы по выбранной теме.</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123</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Читательская конференция «По </w:t>
            </w:r>
            <w:r w:rsidRPr="00075A81">
              <w:rPr>
                <w:rFonts w:ascii="Times New Roman" w:hAnsi="Times New Roman" w:cs="Times New Roman"/>
              </w:rPr>
              <w:lastRenderedPageBreak/>
              <w:t>страницам детских журналов»</w:t>
            </w: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lastRenderedPageBreak/>
              <w:t>Урок-конференц</w:t>
            </w:r>
            <w:r w:rsidRPr="00075A81">
              <w:rPr>
                <w:rFonts w:ascii="Times New Roman" w:hAnsi="Times New Roman" w:cs="Times New Roman"/>
                <w:i/>
              </w:rPr>
              <w:lastRenderedPageBreak/>
              <w:t>ия.</w:t>
            </w:r>
          </w:p>
          <w:p w:rsidR="001B363B" w:rsidRPr="00075A81" w:rsidRDefault="001B363B" w:rsidP="001B363B">
            <w:pPr>
              <w:rPr>
                <w:rFonts w:ascii="Times New Roman" w:hAnsi="Times New Roman" w:cs="Times New Roman"/>
              </w:rPr>
            </w:pP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lastRenderedPageBreak/>
              <w:t xml:space="preserve">Участвовать в работе группы. Понимать содержание </w:t>
            </w:r>
            <w:proofErr w:type="gramStart"/>
            <w:r w:rsidRPr="00075A81">
              <w:rPr>
                <w:rFonts w:ascii="Times New Roman" w:hAnsi="Times New Roman" w:cs="Times New Roman"/>
              </w:rPr>
              <w:t>прочитанного</w:t>
            </w:r>
            <w:proofErr w:type="gramEnd"/>
            <w:r w:rsidRPr="00075A81">
              <w:rPr>
                <w:rFonts w:ascii="Times New Roman" w:hAnsi="Times New Roman" w:cs="Times New Roman"/>
              </w:rPr>
              <w:t xml:space="preserve">, высказывать своё отношение. Использовать приёмы </w:t>
            </w:r>
            <w:r w:rsidRPr="00075A81">
              <w:rPr>
                <w:rFonts w:ascii="Times New Roman" w:hAnsi="Times New Roman" w:cs="Times New Roman"/>
              </w:rPr>
              <w:lastRenderedPageBreak/>
              <w:t>интонационного чтения (выразить радость, удивление, определить силу голоса, выбрать тон и темп чтения).</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lastRenderedPageBreak/>
              <w:t xml:space="preserve">124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Ю.И. Ермолаев «Проговорился».</w:t>
            </w:r>
          </w:p>
          <w:p w:rsidR="001B363B" w:rsidRPr="00075A81" w:rsidRDefault="001B363B" w:rsidP="001B363B">
            <w:pPr>
              <w:rPr>
                <w:rFonts w:ascii="Times New Roman" w:hAnsi="Times New Roman" w:cs="Times New Roman"/>
              </w:rPr>
            </w:pP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spacing w:val="-6"/>
              </w:rPr>
              <w:t xml:space="preserve">Воспринимать на слух </w:t>
            </w:r>
            <w:proofErr w:type="gramStart"/>
            <w:r w:rsidRPr="00075A81">
              <w:rPr>
                <w:rFonts w:ascii="Times New Roman" w:hAnsi="Times New Roman" w:cs="Times New Roman"/>
                <w:spacing w:val="-6"/>
              </w:rPr>
              <w:t>прочитанное</w:t>
            </w:r>
            <w:proofErr w:type="gramEnd"/>
            <w:r w:rsidRPr="00075A81">
              <w:rPr>
                <w:rFonts w:ascii="Times New Roman" w:hAnsi="Times New Roman" w:cs="Times New Roman"/>
                <w:spacing w:val="-6"/>
              </w:rPr>
              <w:t xml:space="preserve"> и отвечать на вопросы по содержанию. Читать текст без ошибок, плавно соединяя слова в словосочетания. Использовать приём увеличения темпа чтения – «чтение в темпе разговорной речи». Читать рассказ в лицах.</w:t>
            </w:r>
          </w:p>
        </w:tc>
        <w:tc>
          <w:tcPr>
            <w:tcW w:w="638" w:type="pct"/>
          </w:tcPr>
          <w:p w:rsidR="001B363B" w:rsidRPr="00075A81" w:rsidRDefault="001B363B" w:rsidP="001B363B">
            <w:pPr>
              <w:rPr>
                <w:rFonts w:ascii="Times New Roman" w:hAnsi="Times New Roman" w:cs="Times New Roman"/>
                <w:spacing w:val="-6"/>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125</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Ю.И. Ермолаев «Воспитатели».</w:t>
            </w: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t>Урок-дискуссия.</w:t>
            </w:r>
          </w:p>
          <w:p w:rsidR="001B363B" w:rsidRPr="00075A81" w:rsidRDefault="001B363B" w:rsidP="001B363B">
            <w:pPr>
              <w:rPr>
                <w:rFonts w:ascii="Times New Roman" w:hAnsi="Times New Roman" w:cs="Times New Roman"/>
              </w:rPr>
            </w:pP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Придумывать самостоятельно вопросы по содержанию.</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126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Г.Б. </w:t>
            </w:r>
            <w:proofErr w:type="gramStart"/>
            <w:r w:rsidRPr="00075A81">
              <w:rPr>
                <w:rFonts w:ascii="Times New Roman" w:hAnsi="Times New Roman" w:cs="Times New Roman"/>
              </w:rPr>
              <w:t>Остер</w:t>
            </w:r>
            <w:proofErr w:type="gramEnd"/>
            <w:r w:rsidRPr="00075A81">
              <w:rPr>
                <w:rFonts w:ascii="Times New Roman" w:hAnsi="Times New Roman" w:cs="Times New Roman"/>
              </w:rPr>
              <w:t xml:space="preserve"> «Вредные советы».</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Урок-игра.</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spacing w:val="-6"/>
              </w:rPr>
              <w:t xml:space="preserve">Воспринимать на слух </w:t>
            </w:r>
            <w:proofErr w:type="gramStart"/>
            <w:r w:rsidRPr="00075A81">
              <w:rPr>
                <w:rFonts w:ascii="Times New Roman" w:hAnsi="Times New Roman" w:cs="Times New Roman"/>
                <w:spacing w:val="-6"/>
              </w:rPr>
              <w:t>прочитанное</w:t>
            </w:r>
            <w:proofErr w:type="gramEnd"/>
            <w:r w:rsidRPr="00075A81">
              <w:rPr>
                <w:rFonts w:ascii="Times New Roman" w:hAnsi="Times New Roman" w:cs="Times New Roman"/>
                <w:spacing w:val="-6"/>
              </w:rPr>
              <w:t xml:space="preserve"> и отвечать на вопросы по содержанию. Переделывать содержание текста.</w:t>
            </w:r>
          </w:p>
        </w:tc>
        <w:tc>
          <w:tcPr>
            <w:tcW w:w="638" w:type="pct"/>
          </w:tcPr>
          <w:p w:rsidR="001B363B" w:rsidRPr="00075A81" w:rsidRDefault="001B363B" w:rsidP="001B363B">
            <w:pPr>
              <w:rPr>
                <w:rFonts w:ascii="Times New Roman" w:hAnsi="Times New Roman" w:cs="Times New Roman"/>
                <w:spacing w:val="-6"/>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127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Г.Б. </w:t>
            </w:r>
            <w:proofErr w:type="gramStart"/>
            <w:r w:rsidRPr="00075A81">
              <w:rPr>
                <w:rFonts w:ascii="Times New Roman" w:hAnsi="Times New Roman" w:cs="Times New Roman"/>
              </w:rPr>
              <w:t>Остер</w:t>
            </w:r>
            <w:proofErr w:type="gramEnd"/>
            <w:r w:rsidRPr="00075A81">
              <w:rPr>
                <w:rFonts w:ascii="Times New Roman" w:hAnsi="Times New Roman" w:cs="Times New Roman"/>
              </w:rPr>
              <w:t xml:space="preserve"> «Как получаются </w:t>
            </w:r>
          </w:p>
          <w:p w:rsidR="001B363B" w:rsidRPr="00075A81" w:rsidRDefault="001B363B" w:rsidP="001B363B">
            <w:pPr>
              <w:rPr>
                <w:rFonts w:ascii="Times New Roman" w:hAnsi="Times New Roman" w:cs="Times New Roman"/>
              </w:rPr>
            </w:pPr>
            <w:r w:rsidRPr="00075A81">
              <w:rPr>
                <w:rFonts w:ascii="Times New Roman" w:hAnsi="Times New Roman" w:cs="Times New Roman"/>
              </w:rPr>
              <w:t>легенды».</w:t>
            </w:r>
          </w:p>
        </w:tc>
        <w:tc>
          <w:tcPr>
            <w:tcW w:w="537" w:type="pct"/>
          </w:tcPr>
          <w:p w:rsidR="001B363B" w:rsidRPr="00075A81" w:rsidRDefault="001B363B" w:rsidP="001B363B">
            <w:pPr>
              <w:rPr>
                <w:rFonts w:ascii="Times New Roman" w:hAnsi="Times New Roman" w:cs="Times New Roman"/>
                <w:i/>
              </w:rPr>
            </w:pPr>
            <w:r w:rsidRPr="00075A81">
              <w:rPr>
                <w:rFonts w:ascii="Times New Roman" w:hAnsi="Times New Roman" w:cs="Times New Roman"/>
                <w:i/>
              </w:rPr>
              <w:t>Урок-игра.</w:t>
            </w:r>
          </w:p>
          <w:p w:rsidR="001B363B" w:rsidRPr="00075A81" w:rsidRDefault="001B363B" w:rsidP="001B363B">
            <w:pPr>
              <w:rPr>
                <w:rFonts w:ascii="Times New Roman" w:hAnsi="Times New Roman" w:cs="Times New Roman"/>
              </w:rPr>
            </w:pP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Читать текст без ошибок и пересказывать его. Сочинять по материалам художественных текстов свои произведения (легенды).</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128  </w:t>
            </w:r>
          </w:p>
        </w:tc>
        <w:tc>
          <w:tcPr>
            <w:tcW w:w="406" w:type="pct"/>
          </w:tcPr>
          <w:p w:rsidR="001B363B" w:rsidRPr="00075A81" w:rsidRDefault="001B363B" w:rsidP="001B363B">
            <w:pP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Р. </w:t>
            </w:r>
            <w:proofErr w:type="spellStart"/>
            <w:r w:rsidRPr="00075A81">
              <w:rPr>
                <w:rFonts w:ascii="Times New Roman" w:hAnsi="Times New Roman" w:cs="Times New Roman"/>
              </w:rPr>
              <w:t>Сеф</w:t>
            </w:r>
            <w:proofErr w:type="spellEnd"/>
            <w:r w:rsidRPr="00075A81">
              <w:rPr>
                <w:rFonts w:ascii="Times New Roman" w:hAnsi="Times New Roman" w:cs="Times New Roman"/>
              </w:rPr>
              <w:t xml:space="preserve"> </w:t>
            </w:r>
          </w:p>
          <w:p w:rsidR="001B363B" w:rsidRPr="00075A81" w:rsidRDefault="001B363B" w:rsidP="001B363B">
            <w:pPr>
              <w:rPr>
                <w:rFonts w:ascii="Times New Roman" w:hAnsi="Times New Roman" w:cs="Times New Roman"/>
              </w:rPr>
            </w:pPr>
            <w:r w:rsidRPr="00075A81">
              <w:rPr>
                <w:rFonts w:ascii="Times New Roman" w:hAnsi="Times New Roman" w:cs="Times New Roman"/>
              </w:rPr>
              <w:t>«Весёлые стихи».</w:t>
            </w:r>
          </w:p>
          <w:p w:rsidR="001B363B" w:rsidRPr="00075A81" w:rsidRDefault="001B363B" w:rsidP="001B363B">
            <w:pPr>
              <w:spacing w:line="220" w:lineRule="exact"/>
              <w:rPr>
                <w:rFonts w:ascii="Times New Roman" w:hAnsi="Times New Roman" w:cs="Times New Roman"/>
              </w:rPr>
            </w:pPr>
            <w:r w:rsidRPr="00075A81">
              <w:rPr>
                <w:rFonts w:ascii="Times New Roman" w:hAnsi="Times New Roman" w:cs="Times New Roman"/>
              </w:rPr>
              <w:t xml:space="preserve">Создание сборника </w:t>
            </w:r>
          </w:p>
          <w:p w:rsidR="001B363B" w:rsidRPr="00075A81" w:rsidRDefault="001B363B" w:rsidP="001B363B">
            <w:pPr>
              <w:spacing w:line="220" w:lineRule="exact"/>
              <w:rPr>
                <w:rFonts w:ascii="Times New Roman" w:hAnsi="Times New Roman" w:cs="Times New Roman"/>
              </w:rPr>
            </w:pPr>
            <w:r w:rsidRPr="00075A81">
              <w:rPr>
                <w:rFonts w:ascii="Times New Roman" w:hAnsi="Times New Roman" w:cs="Times New Roman"/>
              </w:rPr>
              <w:t xml:space="preserve">добрых </w:t>
            </w:r>
          </w:p>
          <w:p w:rsidR="001B363B" w:rsidRPr="00075A81" w:rsidRDefault="001B363B" w:rsidP="001B363B">
            <w:pPr>
              <w:spacing w:line="220" w:lineRule="exact"/>
              <w:rPr>
                <w:rFonts w:ascii="Times New Roman" w:hAnsi="Times New Roman" w:cs="Times New Roman"/>
              </w:rPr>
            </w:pPr>
            <w:r w:rsidRPr="00075A81">
              <w:rPr>
                <w:rFonts w:ascii="Times New Roman" w:hAnsi="Times New Roman" w:cs="Times New Roman"/>
              </w:rPr>
              <w:t>советов.</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Комбинированный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Воспринимать на слух </w:t>
            </w:r>
            <w:proofErr w:type="gramStart"/>
            <w:r w:rsidRPr="00075A81">
              <w:rPr>
                <w:rFonts w:ascii="Times New Roman" w:hAnsi="Times New Roman" w:cs="Times New Roman"/>
              </w:rPr>
              <w:t>прочитанное</w:t>
            </w:r>
            <w:proofErr w:type="gramEnd"/>
            <w:r w:rsidRPr="00075A81">
              <w:rPr>
                <w:rFonts w:ascii="Times New Roman" w:hAnsi="Times New Roman" w:cs="Times New Roman"/>
              </w:rPr>
              <w:t xml:space="preserve"> и отвечать на вопросы по содержанию. Читать текст выразительно, без ошибок.</w:t>
            </w:r>
          </w:p>
          <w:p w:rsidR="001B363B" w:rsidRPr="00075A81" w:rsidRDefault="001B363B" w:rsidP="001B363B">
            <w:pPr>
              <w:rPr>
                <w:rFonts w:ascii="Times New Roman" w:hAnsi="Times New Roman" w:cs="Times New Roman"/>
                <w:spacing w:val="-6"/>
              </w:rPr>
            </w:pPr>
            <w:r w:rsidRPr="00075A81">
              <w:rPr>
                <w:rFonts w:ascii="Times New Roman" w:hAnsi="Times New Roman" w:cs="Times New Roman"/>
              </w:rPr>
              <w:t>Сочинять по материалам художественных текстов свои произведения (советы).</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spacing w:line="220" w:lineRule="exact"/>
              <w:jc w:val="center"/>
              <w:rPr>
                <w:rFonts w:ascii="Times New Roman" w:hAnsi="Times New Roman" w:cs="Times New Roman"/>
              </w:rPr>
            </w:pPr>
            <w:r w:rsidRPr="00075A81">
              <w:rPr>
                <w:rFonts w:ascii="Times New Roman" w:hAnsi="Times New Roman" w:cs="Times New Roman"/>
              </w:rPr>
              <w:t xml:space="preserve">129  </w:t>
            </w:r>
          </w:p>
        </w:tc>
        <w:tc>
          <w:tcPr>
            <w:tcW w:w="406" w:type="pct"/>
          </w:tcPr>
          <w:p w:rsidR="001B363B" w:rsidRPr="00075A81" w:rsidRDefault="001B363B" w:rsidP="001B363B">
            <w:pPr>
              <w:spacing w:line="220" w:lineRule="exact"/>
              <w:rPr>
                <w:rFonts w:ascii="Times New Roman" w:hAnsi="Times New Roman" w:cs="Times New Roman"/>
              </w:rPr>
            </w:pPr>
          </w:p>
        </w:tc>
        <w:tc>
          <w:tcPr>
            <w:tcW w:w="401" w:type="pct"/>
          </w:tcPr>
          <w:p w:rsidR="001B363B" w:rsidRPr="00075A81" w:rsidRDefault="001B363B" w:rsidP="001B363B">
            <w:pPr>
              <w:spacing w:line="220" w:lineRule="exact"/>
              <w:rPr>
                <w:rFonts w:ascii="Times New Roman" w:hAnsi="Times New Roman" w:cs="Times New Roman"/>
              </w:rPr>
            </w:pPr>
          </w:p>
        </w:tc>
        <w:tc>
          <w:tcPr>
            <w:tcW w:w="672" w:type="pct"/>
          </w:tcPr>
          <w:p w:rsidR="001B363B" w:rsidRPr="00075A81" w:rsidRDefault="001B363B" w:rsidP="001B363B">
            <w:pPr>
              <w:spacing w:line="220" w:lineRule="exact"/>
              <w:rPr>
                <w:rFonts w:ascii="Times New Roman" w:hAnsi="Times New Roman" w:cs="Times New Roman"/>
                <w:i/>
              </w:rPr>
            </w:pPr>
            <w:r w:rsidRPr="00075A81">
              <w:rPr>
                <w:rFonts w:ascii="Times New Roman" w:hAnsi="Times New Roman" w:cs="Times New Roman"/>
              </w:rPr>
              <w:t>Обобщающий урок по разделу «По страницам детских журналов».</w:t>
            </w:r>
            <w:r w:rsidRPr="00075A81">
              <w:rPr>
                <w:rFonts w:ascii="Times New Roman" w:hAnsi="Times New Roman" w:cs="Times New Roman"/>
                <w:i/>
              </w:rPr>
              <w:t xml:space="preserve"> </w:t>
            </w:r>
          </w:p>
          <w:p w:rsidR="001B363B" w:rsidRPr="00075A81" w:rsidRDefault="001B363B" w:rsidP="001B363B">
            <w:pPr>
              <w:spacing w:line="220" w:lineRule="exact"/>
              <w:rPr>
                <w:rFonts w:ascii="Times New Roman" w:hAnsi="Times New Roman" w:cs="Times New Roman"/>
              </w:rPr>
            </w:pPr>
            <w:r w:rsidRPr="00075A81">
              <w:rPr>
                <w:rFonts w:ascii="Times New Roman" w:hAnsi="Times New Roman" w:cs="Times New Roman"/>
                <w:b/>
              </w:rPr>
              <w:t>Проверочная работа № 4.</w:t>
            </w:r>
          </w:p>
        </w:tc>
        <w:tc>
          <w:tcPr>
            <w:tcW w:w="537" w:type="pct"/>
          </w:tcPr>
          <w:p w:rsidR="001B363B" w:rsidRPr="00075A81" w:rsidRDefault="001B363B" w:rsidP="001B363B">
            <w:pPr>
              <w:spacing w:line="220" w:lineRule="exact"/>
              <w:rPr>
                <w:rFonts w:ascii="Times New Roman" w:hAnsi="Times New Roman" w:cs="Times New Roman"/>
              </w:rPr>
            </w:pPr>
            <w:r w:rsidRPr="00075A81">
              <w:rPr>
                <w:rFonts w:ascii="Times New Roman" w:hAnsi="Times New Roman" w:cs="Times New Roman"/>
                <w:i/>
              </w:rPr>
              <w:t>Урок обобщения и систематизации.</w:t>
            </w:r>
          </w:p>
          <w:p w:rsidR="001B363B" w:rsidRPr="00075A81" w:rsidRDefault="001B363B" w:rsidP="001B363B">
            <w:pPr>
              <w:spacing w:line="220" w:lineRule="exact"/>
              <w:rPr>
                <w:rFonts w:ascii="Times New Roman" w:hAnsi="Times New Roman" w:cs="Times New Roman"/>
              </w:rPr>
            </w:pPr>
          </w:p>
        </w:tc>
        <w:tc>
          <w:tcPr>
            <w:tcW w:w="2082" w:type="pct"/>
          </w:tcPr>
          <w:p w:rsidR="001B363B" w:rsidRPr="00075A81" w:rsidRDefault="001B363B" w:rsidP="001B363B">
            <w:pPr>
              <w:spacing w:line="220" w:lineRule="exact"/>
              <w:rPr>
                <w:rFonts w:ascii="Times New Roman" w:hAnsi="Times New Roman" w:cs="Times New Roman"/>
              </w:rPr>
            </w:pPr>
            <w:r w:rsidRPr="00075A81">
              <w:rPr>
                <w:rFonts w:ascii="Times New Roman" w:hAnsi="Times New Roman" w:cs="Times New Roman"/>
              </w:rPr>
              <w:t>Готовить сообщение по теме, используя информацию журнала. Находить необходимую информацию в журнале. Проверять себя и самостоятельно оценивать свои достижения.</w:t>
            </w:r>
          </w:p>
        </w:tc>
        <w:tc>
          <w:tcPr>
            <w:tcW w:w="638" w:type="pct"/>
          </w:tcPr>
          <w:p w:rsidR="001B363B" w:rsidRPr="00075A81" w:rsidRDefault="001B363B" w:rsidP="001B363B">
            <w:pPr>
              <w:spacing w:line="220" w:lineRule="exact"/>
              <w:rPr>
                <w:rFonts w:ascii="Times New Roman" w:hAnsi="Times New Roman" w:cs="Times New Roman"/>
              </w:rPr>
            </w:pPr>
          </w:p>
        </w:tc>
      </w:tr>
      <w:tr w:rsidR="001B363B" w:rsidRPr="00075A81" w:rsidTr="00075A81">
        <w:trPr>
          <w:trHeight w:val="340"/>
        </w:trPr>
        <w:tc>
          <w:tcPr>
            <w:tcW w:w="4362" w:type="pct"/>
            <w:gridSpan w:val="6"/>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b/>
              </w:rPr>
              <w:t xml:space="preserve">Зарубежная литература </w:t>
            </w:r>
            <w:proofErr w:type="gramStart"/>
            <w:r w:rsidRPr="00075A81">
              <w:rPr>
                <w:rFonts w:ascii="Times New Roman" w:hAnsi="Times New Roman" w:cs="Times New Roman"/>
                <w:b/>
              </w:rPr>
              <w:t>(</w:t>
            </w:r>
            <w:r w:rsidRPr="00075A81">
              <w:rPr>
                <w:rFonts w:ascii="Times New Roman" w:hAnsi="Times New Roman" w:cs="Times New Roman"/>
                <w:b/>
                <w:color w:val="C00000"/>
              </w:rPr>
              <w:t xml:space="preserve"> </w:t>
            </w:r>
            <w:proofErr w:type="gramEnd"/>
            <w:r w:rsidRPr="00075A81">
              <w:rPr>
                <w:rFonts w:ascii="Times New Roman" w:hAnsi="Times New Roman" w:cs="Times New Roman"/>
                <w:b/>
              </w:rPr>
              <w:t>7</w:t>
            </w:r>
            <w:r w:rsidRPr="00075A81">
              <w:rPr>
                <w:rFonts w:ascii="Times New Roman" w:hAnsi="Times New Roman" w:cs="Times New Roman"/>
                <w:b/>
                <w:color w:val="C00000"/>
              </w:rPr>
              <w:t xml:space="preserve"> </w:t>
            </w:r>
            <w:r w:rsidRPr="00075A81">
              <w:rPr>
                <w:rFonts w:ascii="Times New Roman" w:hAnsi="Times New Roman" w:cs="Times New Roman"/>
                <w:b/>
              </w:rPr>
              <w:t>часов)</w:t>
            </w:r>
          </w:p>
        </w:tc>
        <w:tc>
          <w:tcPr>
            <w:tcW w:w="638" w:type="pct"/>
          </w:tcPr>
          <w:p w:rsidR="001B363B" w:rsidRPr="00075A81" w:rsidRDefault="001B363B" w:rsidP="001B363B">
            <w:pPr>
              <w:jc w:val="center"/>
              <w:rPr>
                <w:rFonts w:ascii="Times New Roman" w:hAnsi="Times New Roman" w:cs="Times New Roman"/>
                <w:b/>
              </w:rPr>
            </w:pPr>
          </w:p>
        </w:tc>
      </w:tr>
      <w:tr w:rsidR="001B363B" w:rsidRPr="00075A81" w:rsidTr="00075A81">
        <w:tc>
          <w:tcPr>
            <w:tcW w:w="264" w:type="pct"/>
          </w:tcPr>
          <w:p w:rsidR="001B363B" w:rsidRPr="00075A81" w:rsidRDefault="001B363B" w:rsidP="001B363B">
            <w:pPr>
              <w:spacing w:line="220" w:lineRule="exact"/>
              <w:jc w:val="center"/>
              <w:rPr>
                <w:rFonts w:ascii="Times New Roman" w:hAnsi="Times New Roman" w:cs="Times New Roman"/>
              </w:rPr>
            </w:pPr>
            <w:r w:rsidRPr="00075A81">
              <w:rPr>
                <w:rFonts w:ascii="Times New Roman" w:hAnsi="Times New Roman" w:cs="Times New Roman"/>
              </w:rPr>
              <w:t>130</w:t>
            </w:r>
          </w:p>
        </w:tc>
        <w:tc>
          <w:tcPr>
            <w:tcW w:w="406" w:type="pct"/>
          </w:tcPr>
          <w:p w:rsidR="001B363B" w:rsidRPr="00075A81" w:rsidRDefault="001B363B" w:rsidP="001B363B">
            <w:pPr>
              <w:spacing w:line="220" w:lineRule="exact"/>
              <w:jc w:val="center"/>
              <w:rPr>
                <w:rFonts w:ascii="Times New Roman" w:hAnsi="Times New Roman" w:cs="Times New Roman"/>
              </w:rPr>
            </w:pPr>
          </w:p>
        </w:tc>
        <w:tc>
          <w:tcPr>
            <w:tcW w:w="401" w:type="pct"/>
          </w:tcPr>
          <w:p w:rsidR="001B363B" w:rsidRPr="00075A81" w:rsidRDefault="001B363B" w:rsidP="001B363B">
            <w:pPr>
              <w:spacing w:line="220" w:lineRule="exact"/>
              <w:rPr>
                <w:rFonts w:ascii="Times New Roman" w:hAnsi="Times New Roman" w:cs="Times New Roman"/>
              </w:rPr>
            </w:pPr>
          </w:p>
        </w:tc>
        <w:tc>
          <w:tcPr>
            <w:tcW w:w="672" w:type="pct"/>
          </w:tcPr>
          <w:p w:rsidR="001B363B" w:rsidRPr="00075A81" w:rsidRDefault="001B363B" w:rsidP="001B363B">
            <w:pPr>
              <w:spacing w:line="220" w:lineRule="exact"/>
              <w:rPr>
                <w:rFonts w:ascii="Times New Roman" w:hAnsi="Times New Roman" w:cs="Times New Roman"/>
              </w:rPr>
            </w:pPr>
            <w:r w:rsidRPr="00075A81">
              <w:rPr>
                <w:rFonts w:ascii="Times New Roman" w:hAnsi="Times New Roman" w:cs="Times New Roman"/>
              </w:rPr>
              <w:t>Мифы Древней Греции. «Храбрый Персей».</w:t>
            </w:r>
          </w:p>
        </w:tc>
        <w:tc>
          <w:tcPr>
            <w:tcW w:w="537" w:type="pct"/>
          </w:tcPr>
          <w:p w:rsidR="001B363B" w:rsidRPr="00075A81" w:rsidRDefault="001B363B" w:rsidP="001B363B">
            <w:pPr>
              <w:spacing w:line="220" w:lineRule="exact"/>
              <w:rPr>
                <w:rFonts w:ascii="Times New Roman" w:hAnsi="Times New Roman" w:cs="Times New Roman"/>
              </w:rPr>
            </w:pPr>
            <w:r w:rsidRPr="00075A81">
              <w:rPr>
                <w:rFonts w:ascii="Times New Roman" w:hAnsi="Times New Roman" w:cs="Times New Roman"/>
                <w:i/>
              </w:rPr>
              <w:t>Урок введения в новую тему.</w:t>
            </w:r>
          </w:p>
        </w:tc>
        <w:tc>
          <w:tcPr>
            <w:tcW w:w="2082" w:type="pct"/>
          </w:tcPr>
          <w:p w:rsidR="001B363B" w:rsidRPr="00075A81" w:rsidRDefault="001B363B" w:rsidP="001B363B">
            <w:pPr>
              <w:spacing w:line="220" w:lineRule="exact"/>
              <w:rPr>
                <w:rFonts w:ascii="Times New Roman" w:hAnsi="Times New Roman" w:cs="Times New Roman"/>
              </w:rPr>
            </w:pPr>
            <w:r w:rsidRPr="00075A81">
              <w:rPr>
                <w:rFonts w:ascii="Times New Roman" w:hAnsi="Times New Roman" w:cs="Times New Roman"/>
              </w:rPr>
              <w:t>Прогнозировать содержание раздела. Планировать работу на уроке. Читать и воспринимать на слух художественное произведение.</w:t>
            </w:r>
          </w:p>
        </w:tc>
        <w:tc>
          <w:tcPr>
            <w:tcW w:w="638" w:type="pct"/>
          </w:tcPr>
          <w:p w:rsidR="001B363B" w:rsidRPr="00075A81" w:rsidRDefault="001B363B" w:rsidP="001B363B">
            <w:pPr>
              <w:spacing w:line="220" w:lineRule="exact"/>
              <w:rPr>
                <w:rFonts w:ascii="Times New Roman" w:hAnsi="Times New Roman" w:cs="Times New Roman"/>
              </w:rPr>
            </w:pPr>
          </w:p>
        </w:tc>
      </w:tr>
      <w:tr w:rsidR="001B363B" w:rsidRPr="00075A81" w:rsidTr="00075A81">
        <w:tc>
          <w:tcPr>
            <w:tcW w:w="264" w:type="pct"/>
          </w:tcPr>
          <w:p w:rsidR="001B363B" w:rsidRPr="00075A81" w:rsidRDefault="001B363B" w:rsidP="001B363B">
            <w:pPr>
              <w:spacing w:line="220" w:lineRule="exact"/>
              <w:jc w:val="center"/>
              <w:rPr>
                <w:rFonts w:ascii="Times New Roman" w:hAnsi="Times New Roman" w:cs="Times New Roman"/>
              </w:rPr>
            </w:pPr>
            <w:r w:rsidRPr="00075A81">
              <w:rPr>
                <w:rFonts w:ascii="Times New Roman" w:hAnsi="Times New Roman" w:cs="Times New Roman"/>
              </w:rPr>
              <w:t>131</w:t>
            </w:r>
          </w:p>
        </w:tc>
        <w:tc>
          <w:tcPr>
            <w:tcW w:w="406" w:type="pct"/>
          </w:tcPr>
          <w:p w:rsidR="001B363B" w:rsidRPr="00075A81" w:rsidRDefault="001B363B" w:rsidP="001B363B">
            <w:pPr>
              <w:spacing w:line="220" w:lineRule="exact"/>
              <w:jc w:val="center"/>
              <w:rPr>
                <w:rFonts w:ascii="Times New Roman" w:hAnsi="Times New Roman" w:cs="Times New Roman"/>
              </w:rPr>
            </w:pPr>
          </w:p>
        </w:tc>
        <w:tc>
          <w:tcPr>
            <w:tcW w:w="401" w:type="pct"/>
          </w:tcPr>
          <w:p w:rsidR="001B363B" w:rsidRPr="00075A81" w:rsidRDefault="001B363B" w:rsidP="001B363B">
            <w:pPr>
              <w:spacing w:line="220" w:lineRule="exact"/>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b/>
                <w:i/>
              </w:rPr>
            </w:pPr>
            <w:r w:rsidRPr="00075A81">
              <w:rPr>
                <w:rFonts w:ascii="Times New Roman" w:hAnsi="Times New Roman" w:cs="Times New Roman"/>
                <w:b/>
                <w:i/>
              </w:rPr>
              <w:t xml:space="preserve">Итоговая диагностическая </w:t>
            </w:r>
          </w:p>
          <w:p w:rsidR="001B363B" w:rsidRPr="00075A81" w:rsidRDefault="001B363B" w:rsidP="001B363B">
            <w:pPr>
              <w:rPr>
                <w:rFonts w:ascii="Times New Roman" w:hAnsi="Times New Roman" w:cs="Times New Roman"/>
                <w:b/>
                <w:i/>
              </w:rPr>
            </w:pPr>
            <w:r w:rsidRPr="00075A81">
              <w:rPr>
                <w:rFonts w:ascii="Times New Roman" w:hAnsi="Times New Roman" w:cs="Times New Roman"/>
                <w:b/>
                <w:i/>
              </w:rPr>
              <w:lastRenderedPageBreak/>
              <w:t>работа.</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jc w:val="both"/>
              <w:rPr>
                <w:rFonts w:ascii="Times New Roman" w:hAnsi="Times New Roman" w:cs="Times New Roman"/>
              </w:rPr>
            </w:pPr>
            <w:r w:rsidRPr="00075A81">
              <w:rPr>
                <w:rFonts w:ascii="Times New Roman" w:hAnsi="Times New Roman" w:cs="Times New Roman"/>
                <w:i/>
              </w:rPr>
              <w:lastRenderedPageBreak/>
              <w:t>Контрольно-обобщаю</w:t>
            </w:r>
            <w:r w:rsidRPr="00075A81">
              <w:rPr>
                <w:rFonts w:ascii="Times New Roman" w:hAnsi="Times New Roman" w:cs="Times New Roman"/>
                <w:i/>
              </w:rPr>
              <w:lastRenderedPageBreak/>
              <w:t>щий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lastRenderedPageBreak/>
              <w:t>Проверка предметных и универсальных учебных умений.</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lastRenderedPageBreak/>
              <w:t xml:space="preserve">132  </w:t>
            </w:r>
          </w:p>
        </w:tc>
        <w:tc>
          <w:tcPr>
            <w:tcW w:w="406" w:type="pct"/>
          </w:tcPr>
          <w:p w:rsidR="001B363B" w:rsidRPr="00075A81" w:rsidRDefault="001B363B" w:rsidP="001B363B">
            <w:pPr>
              <w:jc w:val="cente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Мифы Древней Греции. «Храбрый Персей».</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развития умений и навыков.</w:t>
            </w:r>
          </w:p>
        </w:tc>
        <w:tc>
          <w:tcPr>
            <w:tcW w:w="2082" w:type="pct"/>
          </w:tcPr>
          <w:p w:rsidR="001B363B" w:rsidRPr="00075A81" w:rsidRDefault="001B363B" w:rsidP="001B363B">
            <w:pPr>
              <w:rPr>
                <w:rFonts w:ascii="Times New Roman" w:hAnsi="Times New Roman" w:cs="Times New Roman"/>
                <w:spacing w:val="-6"/>
              </w:rPr>
            </w:pPr>
            <w:r w:rsidRPr="00075A81">
              <w:rPr>
                <w:rFonts w:ascii="Times New Roman" w:hAnsi="Times New Roman" w:cs="Times New Roman"/>
                <w:spacing w:val="-6"/>
              </w:rPr>
              <w:t>Находить в мифологическом тексте эпизоды, рассказывающие о представлениях древних людей о мире. Пересказывать выборочно произведение.</w:t>
            </w:r>
          </w:p>
        </w:tc>
        <w:tc>
          <w:tcPr>
            <w:tcW w:w="638" w:type="pct"/>
          </w:tcPr>
          <w:p w:rsidR="001B363B" w:rsidRPr="00075A81" w:rsidRDefault="001B363B" w:rsidP="001B363B">
            <w:pPr>
              <w:rPr>
                <w:rFonts w:ascii="Times New Roman" w:hAnsi="Times New Roman" w:cs="Times New Roman"/>
                <w:spacing w:val="-6"/>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133 </w:t>
            </w:r>
          </w:p>
        </w:tc>
        <w:tc>
          <w:tcPr>
            <w:tcW w:w="406" w:type="pct"/>
          </w:tcPr>
          <w:p w:rsidR="001B363B" w:rsidRPr="00075A81" w:rsidRDefault="001B363B" w:rsidP="001B363B">
            <w:pPr>
              <w:jc w:val="cente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Г.Х. Андерсен «Гадкий утёнок».</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изучения нового материала.</w:t>
            </w:r>
          </w:p>
        </w:tc>
        <w:tc>
          <w:tcPr>
            <w:tcW w:w="2082" w:type="pct"/>
          </w:tcPr>
          <w:p w:rsidR="001B363B" w:rsidRPr="00075A81" w:rsidRDefault="001B363B" w:rsidP="001B363B">
            <w:pPr>
              <w:autoSpaceDE w:val="0"/>
              <w:autoSpaceDN w:val="0"/>
              <w:adjustRightInd w:val="0"/>
              <w:rPr>
                <w:rFonts w:ascii="Times New Roman" w:hAnsi="Times New Roman" w:cs="Times New Roman"/>
              </w:rPr>
            </w:pPr>
            <w:r w:rsidRPr="00075A81">
              <w:rPr>
                <w:rFonts w:ascii="Times New Roman" w:hAnsi="Times New Roman" w:cs="Times New Roman"/>
              </w:rPr>
              <w:t>Читать и воспринимать на слух художественное произведение. Подготовка сообщения о великом сказочнике (с помощью учителя).</w:t>
            </w:r>
          </w:p>
        </w:tc>
        <w:tc>
          <w:tcPr>
            <w:tcW w:w="638" w:type="pct"/>
          </w:tcPr>
          <w:p w:rsidR="001B363B" w:rsidRPr="00075A81" w:rsidRDefault="001B363B" w:rsidP="001B363B">
            <w:pPr>
              <w:autoSpaceDE w:val="0"/>
              <w:autoSpaceDN w:val="0"/>
              <w:adjustRightInd w:val="0"/>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 xml:space="preserve">134 </w:t>
            </w:r>
          </w:p>
        </w:tc>
        <w:tc>
          <w:tcPr>
            <w:tcW w:w="406" w:type="pct"/>
          </w:tcPr>
          <w:p w:rsidR="001B363B" w:rsidRPr="00075A81" w:rsidRDefault="001B363B" w:rsidP="001B363B">
            <w:pPr>
              <w:jc w:val="cente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Г.Х. Андерсен «Гадкий утёнок».</w:t>
            </w:r>
          </w:p>
          <w:p w:rsidR="001B363B" w:rsidRPr="00075A81" w:rsidRDefault="001B363B" w:rsidP="001B363B">
            <w:pPr>
              <w:rPr>
                <w:rFonts w:ascii="Times New Roman" w:hAnsi="Times New Roman" w:cs="Times New Roman"/>
                <w:b/>
                <w:i/>
              </w:rPr>
            </w:pPr>
            <w:r w:rsidRPr="00075A81">
              <w:rPr>
                <w:rFonts w:ascii="Times New Roman" w:hAnsi="Times New Roman" w:cs="Times New Roman"/>
                <w:b/>
                <w:i/>
              </w:rPr>
              <w:t>Проверка техники чтения.</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Урок обобщения.</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Определять нравственный смысл сказки (с помощью учителя). Пересказывать выборочно произведение. Иллюстрировать сказку.</w:t>
            </w:r>
          </w:p>
          <w:p w:rsidR="001B363B" w:rsidRPr="00075A81" w:rsidRDefault="001B363B" w:rsidP="001B363B">
            <w:pPr>
              <w:rPr>
                <w:rFonts w:ascii="Times New Roman" w:hAnsi="Times New Roman" w:cs="Times New Roman"/>
              </w:rPr>
            </w:pPr>
            <w:r w:rsidRPr="00075A81">
              <w:rPr>
                <w:rFonts w:ascii="Times New Roman" w:hAnsi="Times New Roman" w:cs="Times New Roman"/>
              </w:rPr>
              <w:t>Проверка предметных и универсальных учебных умений.</w:t>
            </w: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135</w:t>
            </w:r>
          </w:p>
        </w:tc>
        <w:tc>
          <w:tcPr>
            <w:tcW w:w="406" w:type="pct"/>
          </w:tcPr>
          <w:p w:rsidR="001B363B" w:rsidRPr="00075A81" w:rsidRDefault="001B363B" w:rsidP="001B363B">
            <w:pPr>
              <w:jc w:val="cente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 xml:space="preserve">Обобщающий урок по теме «Зарубежная литература». </w:t>
            </w:r>
          </w:p>
          <w:p w:rsidR="001B363B" w:rsidRPr="00075A81" w:rsidRDefault="001B363B" w:rsidP="001B363B">
            <w:pPr>
              <w:rPr>
                <w:rFonts w:ascii="Times New Roman" w:hAnsi="Times New Roman" w:cs="Times New Roman"/>
                <w:b/>
              </w:rPr>
            </w:pPr>
            <w:r w:rsidRPr="00075A81">
              <w:rPr>
                <w:rFonts w:ascii="Times New Roman" w:hAnsi="Times New Roman" w:cs="Times New Roman"/>
                <w:b/>
              </w:rPr>
              <w:t>Контрольная работа №5.</w:t>
            </w: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Контрольно-обобщающий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Сравнение произведений, персонажей разных произведений. Знакомство со сказками народными (разных народов) и литературными (авторскими).</w:t>
            </w:r>
          </w:p>
          <w:p w:rsidR="001B363B" w:rsidRPr="00075A81" w:rsidRDefault="001B363B" w:rsidP="001B363B">
            <w:pPr>
              <w:rPr>
                <w:rFonts w:ascii="Times New Roman" w:hAnsi="Times New Roman" w:cs="Times New Roman"/>
              </w:rPr>
            </w:pPr>
          </w:p>
        </w:tc>
        <w:tc>
          <w:tcPr>
            <w:tcW w:w="638" w:type="pct"/>
          </w:tcPr>
          <w:p w:rsidR="001B363B" w:rsidRPr="00075A81" w:rsidRDefault="001B363B" w:rsidP="001B363B">
            <w:pPr>
              <w:rPr>
                <w:rFonts w:ascii="Times New Roman" w:hAnsi="Times New Roman" w:cs="Times New Roman"/>
              </w:rPr>
            </w:pPr>
          </w:p>
        </w:tc>
      </w:tr>
      <w:tr w:rsidR="001B363B" w:rsidRPr="00075A81" w:rsidTr="00075A81">
        <w:tc>
          <w:tcPr>
            <w:tcW w:w="264" w:type="pct"/>
          </w:tcPr>
          <w:p w:rsidR="001B363B" w:rsidRPr="00075A81" w:rsidRDefault="001B363B" w:rsidP="001B363B">
            <w:pPr>
              <w:jc w:val="center"/>
              <w:rPr>
                <w:rFonts w:ascii="Times New Roman" w:hAnsi="Times New Roman" w:cs="Times New Roman"/>
              </w:rPr>
            </w:pPr>
            <w:r w:rsidRPr="00075A81">
              <w:rPr>
                <w:rFonts w:ascii="Times New Roman" w:hAnsi="Times New Roman" w:cs="Times New Roman"/>
              </w:rPr>
              <w:t>136</w:t>
            </w:r>
          </w:p>
        </w:tc>
        <w:tc>
          <w:tcPr>
            <w:tcW w:w="406" w:type="pct"/>
          </w:tcPr>
          <w:p w:rsidR="001B363B" w:rsidRPr="00075A81" w:rsidRDefault="001B363B" w:rsidP="001B363B">
            <w:pPr>
              <w:jc w:val="center"/>
              <w:rPr>
                <w:rFonts w:ascii="Times New Roman" w:hAnsi="Times New Roman" w:cs="Times New Roman"/>
              </w:rPr>
            </w:pPr>
          </w:p>
        </w:tc>
        <w:tc>
          <w:tcPr>
            <w:tcW w:w="401" w:type="pct"/>
          </w:tcPr>
          <w:p w:rsidR="001B363B" w:rsidRPr="00075A81" w:rsidRDefault="001B363B" w:rsidP="001B363B">
            <w:pPr>
              <w:rPr>
                <w:rFonts w:ascii="Times New Roman" w:hAnsi="Times New Roman" w:cs="Times New Roman"/>
              </w:rPr>
            </w:pPr>
          </w:p>
        </w:tc>
        <w:tc>
          <w:tcPr>
            <w:tcW w:w="672" w:type="pct"/>
          </w:tcPr>
          <w:p w:rsidR="001B363B" w:rsidRPr="00075A81" w:rsidRDefault="001B363B" w:rsidP="001B363B">
            <w:pPr>
              <w:rPr>
                <w:rFonts w:ascii="Times New Roman" w:hAnsi="Times New Roman" w:cs="Times New Roman"/>
              </w:rPr>
            </w:pPr>
            <w:proofErr w:type="spellStart"/>
            <w:r w:rsidRPr="00075A81">
              <w:rPr>
                <w:rFonts w:ascii="Times New Roman" w:hAnsi="Times New Roman" w:cs="Times New Roman"/>
              </w:rPr>
              <w:t>Брейн</w:t>
            </w:r>
            <w:proofErr w:type="spellEnd"/>
            <w:r w:rsidRPr="00075A81">
              <w:rPr>
                <w:rFonts w:ascii="Times New Roman" w:hAnsi="Times New Roman" w:cs="Times New Roman"/>
              </w:rPr>
              <w:t xml:space="preserve"> – ринг по литературному чтению </w:t>
            </w:r>
          </w:p>
          <w:p w:rsidR="001B363B" w:rsidRPr="00075A81" w:rsidRDefault="001B363B" w:rsidP="001B363B">
            <w:pPr>
              <w:rPr>
                <w:rFonts w:ascii="Times New Roman" w:hAnsi="Times New Roman" w:cs="Times New Roman"/>
              </w:rPr>
            </w:pPr>
          </w:p>
        </w:tc>
        <w:tc>
          <w:tcPr>
            <w:tcW w:w="537" w:type="pct"/>
          </w:tcPr>
          <w:p w:rsidR="001B363B" w:rsidRPr="00075A81" w:rsidRDefault="001B363B" w:rsidP="001B363B">
            <w:pPr>
              <w:rPr>
                <w:rFonts w:ascii="Times New Roman" w:hAnsi="Times New Roman" w:cs="Times New Roman"/>
              </w:rPr>
            </w:pPr>
            <w:r w:rsidRPr="00075A81">
              <w:rPr>
                <w:rFonts w:ascii="Times New Roman" w:hAnsi="Times New Roman" w:cs="Times New Roman"/>
                <w:i/>
              </w:rPr>
              <w:t>Контрольно-обобщающий урок.</w:t>
            </w:r>
          </w:p>
        </w:tc>
        <w:tc>
          <w:tcPr>
            <w:tcW w:w="2082" w:type="pct"/>
          </w:tcPr>
          <w:p w:rsidR="001B363B" w:rsidRPr="00075A81" w:rsidRDefault="001B363B" w:rsidP="001B363B">
            <w:pPr>
              <w:rPr>
                <w:rFonts w:ascii="Times New Roman" w:hAnsi="Times New Roman" w:cs="Times New Roman"/>
              </w:rPr>
            </w:pPr>
            <w:r w:rsidRPr="00075A81">
              <w:rPr>
                <w:rFonts w:ascii="Times New Roman" w:hAnsi="Times New Roman" w:cs="Times New Roman"/>
              </w:rPr>
              <w:t>Проверка предметных и универсальных учебных умений.</w:t>
            </w:r>
          </w:p>
        </w:tc>
        <w:tc>
          <w:tcPr>
            <w:tcW w:w="638" w:type="pct"/>
          </w:tcPr>
          <w:p w:rsidR="001B363B" w:rsidRPr="00075A81" w:rsidRDefault="001B363B" w:rsidP="001B363B">
            <w:pPr>
              <w:rPr>
                <w:rFonts w:ascii="Times New Roman" w:hAnsi="Times New Roman" w:cs="Times New Roman"/>
              </w:rPr>
            </w:pPr>
          </w:p>
        </w:tc>
      </w:tr>
    </w:tbl>
    <w:p w:rsidR="001B363B" w:rsidRPr="003426CF" w:rsidRDefault="001B363B" w:rsidP="001B363B">
      <w:pPr>
        <w:pStyle w:val="a3"/>
        <w:rPr>
          <w:rFonts w:ascii="Times New Roman" w:hAnsi="Times New Roman"/>
          <w:sz w:val="24"/>
          <w:szCs w:val="24"/>
        </w:rPr>
        <w:sectPr w:rsidR="001B363B" w:rsidRPr="003426CF" w:rsidSect="001B363B">
          <w:pgSz w:w="11906" w:h="16838"/>
          <w:pgMar w:top="567" w:right="707" w:bottom="568" w:left="709" w:header="720" w:footer="709" w:gutter="0"/>
          <w:cols w:space="720"/>
          <w:docGrid w:linePitch="326"/>
        </w:sectPr>
      </w:pPr>
    </w:p>
    <w:p w:rsidR="001B363B" w:rsidRPr="001B363B" w:rsidRDefault="001B363B" w:rsidP="001B363B">
      <w:pPr>
        <w:pStyle w:val="a3"/>
        <w:rPr>
          <w:rFonts w:ascii="Times New Roman" w:hAnsi="Times New Roman" w:cs="Times New Roman"/>
        </w:rPr>
      </w:pPr>
    </w:p>
    <w:sectPr w:rsidR="001B363B" w:rsidRPr="001B363B" w:rsidSect="001B363B">
      <w:pgSz w:w="11906" w:h="16838"/>
      <w:pgMar w:top="568" w:right="850" w:bottom="568"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DejaVu Sans">
    <w:charset w:val="CC"/>
    <w:family w:val="swiss"/>
    <w:pitch w:val="variable"/>
    <w:sig w:usb0="E7002EFF" w:usb1="D200FDFF" w:usb2="0A24602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
      <w:lvlJc w:val="left"/>
      <w:pPr>
        <w:tabs>
          <w:tab w:val="num" w:pos="0"/>
        </w:tabs>
        <w:ind w:left="1440" w:hanging="360"/>
      </w:pPr>
      <w:rPr>
        <w:rFonts w:ascii="Times New Roman" w:hAnsi="Times New Roman" w:cs="Times New Roman"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000007"/>
    <w:multiLevelType w:val="multilevel"/>
    <w:tmpl w:val="00000007"/>
    <w:name w:val="WW8Num7"/>
    <w:lvl w:ilvl="0">
      <w:start w:val="1"/>
      <w:numFmt w:val="bullet"/>
      <w:lvlText w:val="−"/>
      <w:lvlJc w:val="left"/>
      <w:pPr>
        <w:tabs>
          <w:tab w:val="num" w:pos="0"/>
        </w:tabs>
        <w:ind w:left="1800" w:hanging="360"/>
      </w:pPr>
      <w:rPr>
        <w:rFonts w:ascii="Times New Roman" w:hAnsi="Times New Roman"/>
      </w:rPr>
    </w:lvl>
    <w:lvl w:ilvl="1">
      <w:start w:val="1"/>
      <w:numFmt w:val="bullet"/>
      <w:lvlText w:val="o"/>
      <w:lvlJc w:val="left"/>
      <w:pPr>
        <w:tabs>
          <w:tab w:val="num" w:pos="0"/>
        </w:tabs>
        <w:ind w:left="2520" w:hanging="360"/>
      </w:pPr>
      <w:rPr>
        <w:rFonts w:ascii="Courier New" w:hAnsi="Courier New"/>
      </w:rPr>
    </w:lvl>
    <w:lvl w:ilvl="2">
      <w:start w:val="1"/>
      <w:numFmt w:val="bullet"/>
      <w:lvlText w:val=""/>
      <w:lvlJc w:val="left"/>
      <w:pPr>
        <w:tabs>
          <w:tab w:val="num" w:pos="0"/>
        </w:tabs>
        <w:ind w:left="3240" w:hanging="360"/>
      </w:pPr>
      <w:rPr>
        <w:rFonts w:ascii="Wingdings" w:hAnsi="Wingdings"/>
      </w:rPr>
    </w:lvl>
    <w:lvl w:ilvl="3">
      <w:start w:val="1"/>
      <w:numFmt w:val="bullet"/>
      <w:lvlText w:val=""/>
      <w:lvlJc w:val="left"/>
      <w:pPr>
        <w:tabs>
          <w:tab w:val="num" w:pos="0"/>
        </w:tabs>
        <w:ind w:left="3960" w:hanging="360"/>
      </w:pPr>
      <w:rPr>
        <w:rFonts w:ascii="Symbol" w:hAnsi="Symbol"/>
      </w:rPr>
    </w:lvl>
    <w:lvl w:ilvl="4">
      <w:start w:val="1"/>
      <w:numFmt w:val="bullet"/>
      <w:lvlText w:val="o"/>
      <w:lvlJc w:val="left"/>
      <w:pPr>
        <w:tabs>
          <w:tab w:val="num" w:pos="0"/>
        </w:tabs>
        <w:ind w:left="4680" w:hanging="360"/>
      </w:pPr>
      <w:rPr>
        <w:rFonts w:ascii="Courier New" w:hAnsi="Courier New"/>
      </w:rPr>
    </w:lvl>
    <w:lvl w:ilvl="5">
      <w:start w:val="1"/>
      <w:numFmt w:val="bullet"/>
      <w:lvlText w:val=""/>
      <w:lvlJc w:val="left"/>
      <w:pPr>
        <w:tabs>
          <w:tab w:val="num" w:pos="0"/>
        </w:tabs>
        <w:ind w:left="5400" w:hanging="360"/>
      </w:pPr>
      <w:rPr>
        <w:rFonts w:ascii="Wingdings" w:hAnsi="Wingdings"/>
      </w:rPr>
    </w:lvl>
    <w:lvl w:ilvl="6">
      <w:start w:val="1"/>
      <w:numFmt w:val="bullet"/>
      <w:lvlText w:val=""/>
      <w:lvlJc w:val="left"/>
      <w:pPr>
        <w:tabs>
          <w:tab w:val="num" w:pos="0"/>
        </w:tabs>
        <w:ind w:left="6120" w:hanging="360"/>
      </w:pPr>
      <w:rPr>
        <w:rFonts w:ascii="Symbol" w:hAnsi="Symbol"/>
      </w:rPr>
    </w:lvl>
    <w:lvl w:ilvl="7">
      <w:start w:val="1"/>
      <w:numFmt w:val="bullet"/>
      <w:lvlText w:val="o"/>
      <w:lvlJc w:val="left"/>
      <w:pPr>
        <w:tabs>
          <w:tab w:val="num" w:pos="0"/>
        </w:tabs>
        <w:ind w:left="6840" w:hanging="360"/>
      </w:pPr>
      <w:rPr>
        <w:rFonts w:ascii="Courier New" w:hAnsi="Courier New"/>
      </w:rPr>
    </w:lvl>
    <w:lvl w:ilvl="8">
      <w:start w:val="1"/>
      <w:numFmt w:val="bullet"/>
      <w:lvlText w:val=""/>
      <w:lvlJc w:val="left"/>
      <w:pPr>
        <w:tabs>
          <w:tab w:val="num" w:pos="0"/>
        </w:tabs>
        <w:ind w:left="7560" w:hanging="360"/>
      </w:pPr>
      <w:rPr>
        <w:rFonts w:ascii="Wingdings" w:hAnsi="Wingdings"/>
      </w:rPr>
    </w:lvl>
  </w:abstractNum>
  <w:abstractNum w:abstractNumId="2">
    <w:nsid w:val="00000008"/>
    <w:multiLevelType w:val="multilevel"/>
    <w:tmpl w:val="00000008"/>
    <w:name w:val="WW8Num8"/>
    <w:lvl w:ilvl="0">
      <w:start w:val="1"/>
      <w:numFmt w:val="bullet"/>
      <w:lvlText w:val="−"/>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nsid w:val="00000009"/>
    <w:multiLevelType w:val="singleLevel"/>
    <w:tmpl w:val="00000009"/>
    <w:name w:val="WW8Num11"/>
    <w:lvl w:ilvl="0">
      <w:start w:val="1"/>
      <w:numFmt w:val="bullet"/>
      <w:lvlText w:val=""/>
      <w:lvlJc w:val="left"/>
      <w:pPr>
        <w:tabs>
          <w:tab w:val="num" w:pos="0"/>
        </w:tabs>
        <w:ind w:left="720" w:hanging="360"/>
      </w:pPr>
      <w:rPr>
        <w:rFonts w:ascii="Symbol" w:hAnsi="Symbol"/>
      </w:rPr>
    </w:lvl>
  </w:abstractNum>
  <w:abstractNum w:abstractNumId="4">
    <w:nsid w:val="0F0850EF"/>
    <w:multiLevelType w:val="multilevel"/>
    <w:tmpl w:val="739A3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3476D1"/>
    <w:multiLevelType w:val="multilevel"/>
    <w:tmpl w:val="0CAA1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7C6138"/>
    <w:multiLevelType w:val="multilevel"/>
    <w:tmpl w:val="EBBC3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B07A09"/>
    <w:multiLevelType w:val="multilevel"/>
    <w:tmpl w:val="078E3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4"/>
  </w:num>
  <w:num w:numId="4">
    <w:abstractNumId w:val="7"/>
  </w:num>
  <w:num w:numId="5">
    <w:abstractNumId w:val="0"/>
  </w:num>
  <w:num w:numId="6">
    <w:abstractNumId w:val="1"/>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1B363B"/>
    <w:rsid w:val="00075A81"/>
    <w:rsid w:val="00110AB5"/>
    <w:rsid w:val="001B363B"/>
    <w:rsid w:val="002A6B9D"/>
    <w:rsid w:val="006F2D83"/>
    <w:rsid w:val="00A6175C"/>
    <w:rsid w:val="00C045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nhideWhenUsed="0" w:qFormat="1"/>
    <w:lsdException w:name="Emphasis" w:semiHidden="0" w:unhideWhenUsed="0" w:qFormat="1"/>
    <w:lsdException w:name="Document Map" w:uiPriority="0"/>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B9D"/>
  </w:style>
  <w:style w:type="paragraph" w:styleId="1">
    <w:name w:val="heading 1"/>
    <w:basedOn w:val="a"/>
    <w:next w:val="a"/>
    <w:link w:val="10"/>
    <w:qFormat/>
    <w:rsid w:val="001B363B"/>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qFormat/>
    <w:rsid w:val="001B363B"/>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1B363B"/>
    <w:pPr>
      <w:keepNext/>
      <w:spacing w:before="240" w:after="60" w:line="240" w:lineRule="auto"/>
      <w:outlineLvl w:val="2"/>
    </w:pPr>
    <w:rPr>
      <w:rFonts w:ascii="Tahoma" w:eastAsia="Times New Roman" w:hAnsi="Tahoma" w:cs="Times New Roman"/>
      <w:sz w:val="16"/>
      <w:szCs w:val="16"/>
      <w:lang w:eastAsia="ru-RU"/>
    </w:rPr>
  </w:style>
  <w:style w:type="paragraph" w:styleId="4">
    <w:name w:val="heading 4"/>
    <w:basedOn w:val="a"/>
    <w:next w:val="a"/>
    <w:link w:val="40"/>
    <w:qFormat/>
    <w:rsid w:val="001B363B"/>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qFormat/>
    <w:rsid w:val="001B363B"/>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1B363B"/>
    <w:pPr>
      <w:spacing w:before="240" w:after="60" w:line="240" w:lineRule="auto"/>
      <w:outlineLvl w:val="5"/>
    </w:pPr>
    <w:rPr>
      <w:rFonts w:ascii="Times New Roman" w:eastAsia="Times New Roman" w:hAnsi="Times New Roman" w:cs="Times New Roman"/>
      <w:sz w:val="24"/>
      <w:szCs w:val="24"/>
      <w:lang w:eastAsia="ru-RU"/>
    </w:rPr>
  </w:style>
  <w:style w:type="paragraph" w:styleId="7">
    <w:name w:val="heading 7"/>
    <w:basedOn w:val="a"/>
    <w:next w:val="a"/>
    <w:link w:val="70"/>
    <w:qFormat/>
    <w:rsid w:val="001B363B"/>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363B"/>
    <w:rPr>
      <w:rFonts w:ascii="Cambria" w:eastAsia="Times New Roman" w:hAnsi="Cambria" w:cs="Times New Roman"/>
      <w:b/>
      <w:bCs/>
      <w:kern w:val="32"/>
      <w:sz w:val="32"/>
      <w:szCs w:val="32"/>
    </w:rPr>
  </w:style>
  <w:style w:type="character" w:customStyle="1" w:styleId="20">
    <w:name w:val="Заголовок 2 Знак"/>
    <w:basedOn w:val="a0"/>
    <w:link w:val="2"/>
    <w:rsid w:val="001B363B"/>
    <w:rPr>
      <w:rFonts w:ascii="Arial" w:eastAsia="Times New Roman" w:hAnsi="Arial" w:cs="Arial"/>
      <w:b/>
      <w:bCs/>
      <w:i/>
      <w:iCs/>
      <w:sz w:val="28"/>
      <w:szCs w:val="28"/>
      <w:lang w:eastAsia="ru-RU"/>
    </w:rPr>
  </w:style>
  <w:style w:type="character" w:customStyle="1" w:styleId="30">
    <w:name w:val="Заголовок 3 Знак"/>
    <w:basedOn w:val="a0"/>
    <w:link w:val="3"/>
    <w:rsid w:val="001B363B"/>
    <w:rPr>
      <w:rFonts w:ascii="Tahoma" w:eastAsia="Times New Roman" w:hAnsi="Tahoma" w:cs="Times New Roman"/>
      <w:sz w:val="16"/>
      <w:szCs w:val="16"/>
      <w:lang w:eastAsia="ru-RU"/>
    </w:rPr>
  </w:style>
  <w:style w:type="character" w:customStyle="1" w:styleId="40">
    <w:name w:val="Заголовок 4 Знак"/>
    <w:basedOn w:val="a0"/>
    <w:link w:val="4"/>
    <w:rsid w:val="001B363B"/>
    <w:rPr>
      <w:rFonts w:ascii="Calibri" w:eastAsia="Times New Roman" w:hAnsi="Calibri" w:cs="Times New Roman"/>
      <w:b/>
      <w:bCs/>
      <w:sz w:val="28"/>
      <w:szCs w:val="28"/>
    </w:rPr>
  </w:style>
  <w:style w:type="character" w:customStyle="1" w:styleId="50">
    <w:name w:val="Заголовок 5 Знак"/>
    <w:basedOn w:val="a0"/>
    <w:link w:val="5"/>
    <w:rsid w:val="001B363B"/>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1B363B"/>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1B363B"/>
    <w:rPr>
      <w:rFonts w:ascii="Times New Roman" w:eastAsia="Times New Roman" w:hAnsi="Times New Roman" w:cs="Times New Roman"/>
      <w:sz w:val="24"/>
      <w:szCs w:val="24"/>
      <w:lang w:eastAsia="ru-RU"/>
    </w:rPr>
  </w:style>
  <w:style w:type="paragraph" w:customStyle="1" w:styleId="c2">
    <w:name w:val="c2"/>
    <w:basedOn w:val="a"/>
    <w:rsid w:val="001B36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1B363B"/>
  </w:style>
  <w:style w:type="paragraph" w:customStyle="1" w:styleId="c0">
    <w:name w:val="c0"/>
    <w:basedOn w:val="a"/>
    <w:rsid w:val="001B36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1B363B"/>
  </w:style>
  <w:style w:type="paragraph" w:customStyle="1" w:styleId="c45">
    <w:name w:val="c45"/>
    <w:basedOn w:val="a"/>
    <w:rsid w:val="001B36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 Spacing"/>
    <w:qFormat/>
    <w:rsid w:val="001B363B"/>
    <w:pPr>
      <w:spacing w:after="0" w:line="240" w:lineRule="auto"/>
    </w:pPr>
  </w:style>
  <w:style w:type="character" w:customStyle="1" w:styleId="c1">
    <w:name w:val="c1"/>
    <w:basedOn w:val="a0"/>
    <w:rsid w:val="001B363B"/>
  </w:style>
  <w:style w:type="character" w:customStyle="1" w:styleId="c18">
    <w:name w:val="c18"/>
    <w:basedOn w:val="a0"/>
    <w:rsid w:val="001B363B"/>
  </w:style>
  <w:style w:type="paragraph" w:customStyle="1" w:styleId="c25">
    <w:name w:val="c25"/>
    <w:basedOn w:val="a"/>
    <w:rsid w:val="001B36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
    <w:rsid w:val="001B36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1B363B"/>
  </w:style>
  <w:style w:type="character" w:customStyle="1" w:styleId="c38">
    <w:name w:val="c38"/>
    <w:basedOn w:val="a0"/>
    <w:rsid w:val="001B363B"/>
  </w:style>
  <w:style w:type="character" w:customStyle="1" w:styleId="c46">
    <w:name w:val="c46"/>
    <w:basedOn w:val="a0"/>
    <w:rsid w:val="001B363B"/>
  </w:style>
  <w:style w:type="character" w:customStyle="1" w:styleId="c65">
    <w:name w:val="c65"/>
    <w:basedOn w:val="a0"/>
    <w:rsid w:val="001B363B"/>
  </w:style>
  <w:style w:type="character" w:customStyle="1" w:styleId="a4">
    <w:name w:val="Текст сноски Знак"/>
    <w:basedOn w:val="a0"/>
    <w:link w:val="a5"/>
    <w:semiHidden/>
    <w:rsid w:val="001B363B"/>
    <w:rPr>
      <w:rFonts w:ascii="Times New Roman" w:eastAsia="Times New Roman" w:hAnsi="Times New Roman" w:cs="Times New Roman"/>
      <w:sz w:val="20"/>
      <w:szCs w:val="20"/>
      <w:lang w:eastAsia="ru-RU"/>
    </w:rPr>
  </w:style>
  <w:style w:type="paragraph" w:styleId="a5">
    <w:name w:val="footnote text"/>
    <w:basedOn w:val="a"/>
    <w:link w:val="a4"/>
    <w:semiHidden/>
    <w:rsid w:val="001B363B"/>
    <w:pPr>
      <w:spacing w:after="0" w:line="240" w:lineRule="auto"/>
    </w:pPr>
    <w:rPr>
      <w:rFonts w:ascii="Times New Roman" w:eastAsia="Times New Roman" w:hAnsi="Times New Roman" w:cs="Times New Roman"/>
      <w:sz w:val="20"/>
      <w:szCs w:val="20"/>
      <w:lang w:eastAsia="ru-RU"/>
    </w:rPr>
  </w:style>
  <w:style w:type="paragraph" w:styleId="a6">
    <w:name w:val="Normal (Web)"/>
    <w:basedOn w:val="a"/>
    <w:rsid w:val="001B36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uiPriority w:val="99"/>
    <w:rsid w:val="001B363B"/>
    <w:rPr>
      <w:color w:val="0000FF"/>
      <w:u w:val="single"/>
    </w:rPr>
  </w:style>
  <w:style w:type="paragraph" w:styleId="a8">
    <w:name w:val="header"/>
    <w:basedOn w:val="a"/>
    <w:link w:val="a9"/>
    <w:unhideWhenUsed/>
    <w:rsid w:val="001B363B"/>
    <w:pPr>
      <w:tabs>
        <w:tab w:val="center" w:pos="4677"/>
        <w:tab w:val="right" w:pos="9355"/>
      </w:tabs>
      <w:spacing w:after="0" w:line="240" w:lineRule="auto"/>
    </w:pPr>
    <w:rPr>
      <w:rFonts w:ascii="Calibri" w:eastAsia="Calibri" w:hAnsi="Calibri" w:cs="Times New Roman"/>
    </w:rPr>
  </w:style>
  <w:style w:type="character" w:customStyle="1" w:styleId="a9">
    <w:name w:val="Верхний колонтитул Знак"/>
    <w:basedOn w:val="a0"/>
    <w:link w:val="a8"/>
    <w:rsid w:val="001B363B"/>
    <w:rPr>
      <w:rFonts w:ascii="Calibri" w:eastAsia="Calibri" w:hAnsi="Calibri" w:cs="Times New Roman"/>
    </w:rPr>
  </w:style>
  <w:style w:type="paragraph" w:styleId="aa">
    <w:name w:val="footer"/>
    <w:basedOn w:val="a"/>
    <w:link w:val="ab"/>
    <w:unhideWhenUsed/>
    <w:rsid w:val="001B363B"/>
    <w:pPr>
      <w:tabs>
        <w:tab w:val="center" w:pos="4677"/>
        <w:tab w:val="right" w:pos="9355"/>
      </w:tabs>
      <w:spacing w:after="0" w:line="240" w:lineRule="auto"/>
    </w:pPr>
    <w:rPr>
      <w:rFonts w:ascii="Calibri" w:eastAsia="Calibri" w:hAnsi="Calibri" w:cs="Times New Roman"/>
    </w:rPr>
  </w:style>
  <w:style w:type="character" w:customStyle="1" w:styleId="ab">
    <w:name w:val="Нижний колонтитул Знак"/>
    <w:basedOn w:val="a0"/>
    <w:link w:val="aa"/>
    <w:rsid w:val="001B363B"/>
    <w:rPr>
      <w:rFonts w:ascii="Calibri" w:eastAsia="Calibri" w:hAnsi="Calibri" w:cs="Times New Roman"/>
    </w:rPr>
  </w:style>
  <w:style w:type="character" w:customStyle="1" w:styleId="ac">
    <w:name w:val="Текст выноски Знак"/>
    <w:basedOn w:val="a0"/>
    <w:link w:val="ad"/>
    <w:semiHidden/>
    <w:rsid w:val="001B363B"/>
    <w:rPr>
      <w:rFonts w:ascii="Tahoma" w:eastAsia="Calibri" w:hAnsi="Tahoma" w:cs="Tahoma"/>
      <w:sz w:val="16"/>
      <w:szCs w:val="16"/>
    </w:rPr>
  </w:style>
  <w:style w:type="paragraph" w:styleId="ad">
    <w:name w:val="Balloon Text"/>
    <w:basedOn w:val="a"/>
    <w:link w:val="ac"/>
    <w:semiHidden/>
    <w:unhideWhenUsed/>
    <w:rsid w:val="001B363B"/>
    <w:pPr>
      <w:spacing w:after="0" w:line="240" w:lineRule="auto"/>
    </w:pPr>
    <w:rPr>
      <w:rFonts w:ascii="Tahoma" w:eastAsia="Calibri" w:hAnsi="Tahoma" w:cs="Tahoma"/>
      <w:sz w:val="16"/>
      <w:szCs w:val="16"/>
    </w:rPr>
  </w:style>
  <w:style w:type="paragraph" w:styleId="ae">
    <w:name w:val="Title"/>
    <w:basedOn w:val="a"/>
    <w:next w:val="a"/>
    <w:link w:val="af"/>
    <w:qFormat/>
    <w:rsid w:val="001B363B"/>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f">
    <w:name w:val="Название Знак"/>
    <w:basedOn w:val="a0"/>
    <w:link w:val="ae"/>
    <w:rsid w:val="001B363B"/>
    <w:rPr>
      <w:rFonts w:ascii="Cambria" w:eastAsia="Times New Roman" w:hAnsi="Cambria" w:cs="Times New Roman"/>
      <w:b/>
      <w:bCs/>
      <w:kern w:val="28"/>
      <w:sz w:val="32"/>
      <w:szCs w:val="32"/>
      <w:lang w:eastAsia="ru-RU"/>
    </w:rPr>
  </w:style>
  <w:style w:type="character" w:customStyle="1" w:styleId="af0">
    <w:name w:val="Схема документа Знак"/>
    <w:link w:val="af1"/>
    <w:semiHidden/>
    <w:rsid w:val="001B363B"/>
    <w:rPr>
      <w:rFonts w:ascii="Tahoma" w:hAnsi="Tahoma"/>
      <w:shd w:val="clear" w:color="auto" w:fill="000080"/>
    </w:rPr>
  </w:style>
  <w:style w:type="paragraph" w:styleId="af1">
    <w:name w:val="Document Map"/>
    <w:basedOn w:val="a"/>
    <w:link w:val="af0"/>
    <w:semiHidden/>
    <w:rsid w:val="001B363B"/>
    <w:pPr>
      <w:shd w:val="clear" w:color="auto" w:fill="000080"/>
      <w:spacing w:after="0" w:line="240" w:lineRule="auto"/>
    </w:pPr>
    <w:rPr>
      <w:rFonts w:ascii="Tahoma" w:hAnsi="Tahoma"/>
      <w:shd w:val="clear" w:color="auto" w:fill="000080"/>
    </w:rPr>
  </w:style>
  <w:style w:type="character" w:customStyle="1" w:styleId="11">
    <w:name w:val="Схема документа Знак1"/>
    <w:basedOn w:val="a0"/>
    <w:link w:val="af1"/>
    <w:uiPriority w:val="99"/>
    <w:semiHidden/>
    <w:rsid w:val="001B363B"/>
    <w:rPr>
      <w:rFonts w:ascii="Tahoma" w:hAnsi="Tahoma" w:cs="Tahoma"/>
      <w:sz w:val="16"/>
      <w:szCs w:val="16"/>
    </w:rPr>
  </w:style>
  <w:style w:type="character" w:styleId="af2">
    <w:name w:val="Strong"/>
    <w:uiPriority w:val="99"/>
    <w:qFormat/>
    <w:rsid w:val="001B363B"/>
    <w:rPr>
      <w:b/>
      <w:bCs/>
    </w:rPr>
  </w:style>
  <w:style w:type="paragraph" w:styleId="af3">
    <w:name w:val="List Paragraph"/>
    <w:basedOn w:val="a"/>
    <w:uiPriority w:val="34"/>
    <w:qFormat/>
    <w:rsid w:val="001B363B"/>
    <w:pPr>
      <w:spacing w:after="0" w:line="240" w:lineRule="auto"/>
      <w:ind w:left="720"/>
      <w:contextualSpacing/>
    </w:pPr>
    <w:rPr>
      <w:rFonts w:ascii="Times New Roman" w:eastAsia="Times New Roman" w:hAnsi="Times New Roman" w:cs="Times New Roman"/>
      <w:sz w:val="20"/>
      <w:szCs w:val="20"/>
      <w:lang w:eastAsia="ru-RU"/>
    </w:rPr>
  </w:style>
  <w:style w:type="paragraph" w:styleId="21">
    <w:name w:val="Body Text Indent 2"/>
    <w:basedOn w:val="a"/>
    <w:link w:val="22"/>
    <w:rsid w:val="001B363B"/>
    <w:pPr>
      <w:spacing w:after="0" w:line="240" w:lineRule="auto"/>
      <w:ind w:firstLine="706"/>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0"/>
    <w:link w:val="21"/>
    <w:rsid w:val="001B363B"/>
    <w:rPr>
      <w:rFonts w:ascii="Times New Roman" w:eastAsia="Times New Roman" w:hAnsi="Times New Roman" w:cs="Times New Roman"/>
      <w:sz w:val="28"/>
      <w:szCs w:val="24"/>
      <w:lang w:eastAsia="ru-RU"/>
    </w:rPr>
  </w:style>
  <w:style w:type="paragraph" w:styleId="af4">
    <w:name w:val="Body Text Indent"/>
    <w:basedOn w:val="a"/>
    <w:link w:val="af5"/>
    <w:rsid w:val="001B363B"/>
    <w:pPr>
      <w:overflowPunct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5">
    <w:name w:val="Основной текст с отступом Знак"/>
    <w:basedOn w:val="a0"/>
    <w:link w:val="af4"/>
    <w:rsid w:val="001B363B"/>
    <w:rPr>
      <w:rFonts w:ascii="Times New Roman" w:eastAsia="Times New Roman" w:hAnsi="Times New Roman" w:cs="Times New Roman"/>
      <w:sz w:val="20"/>
      <w:szCs w:val="20"/>
      <w:lang w:eastAsia="ru-RU"/>
    </w:rPr>
  </w:style>
  <w:style w:type="character" w:styleId="af6">
    <w:name w:val="page number"/>
    <w:basedOn w:val="a0"/>
    <w:rsid w:val="001B363B"/>
  </w:style>
  <w:style w:type="paragraph" w:customStyle="1" w:styleId="Default">
    <w:name w:val="Default"/>
    <w:rsid w:val="001B363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7">
    <w:name w:val="Знак"/>
    <w:basedOn w:val="a"/>
    <w:rsid w:val="001B363B"/>
    <w:pPr>
      <w:spacing w:after="160" w:line="240" w:lineRule="exact"/>
    </w:pPr>
    <w:rPr>
      <w:rFonts w:ascii="Verdana" w:eastAsia="Times New Roman" w:hAnsi="Verdana" w:cs="Times New Roman"/>
      <w:sz w:val="20"/>
      <w:szCs w:val="20"/>
      <w:lang w:val="en-US"/>
    </w:rPr>
  </w:style>
  <w:style w:type="character" w:customStyle="1" w:styleId="spelle">
    <w:name w:val="spelle"/>
    <w:basedOn w:val="a0"/>
    <w:rsid w:val="001B363B"/>
  </w:style>
  <w:style w:type="paragraph" w:styleId="af8">
    <w:name w:val="Body Text"/>
    <w:basedOn w:val="a"/>
    <w:link w:val="af9"/>
    <w:rsid w:val="001B363B"/>
    <w:pPr>
      <w:spacing w:after="12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rsid w:val="001B363B"/>
    <w:rPr>
      <w:rFonts w:ascii="Times New Roman" w:eastAsia="Times New Roman" w:hAnsi="Times New Roman" w:cs="Times New Roman"/>
      <w:sz w:val="24"/>
      <w:szCs w:val="24"/>
    </w:rPr>
  </w:style>
  <w:style w:type="character" w:customStyle="1" w:styleId="dash041e005f0431005f044b005f0447005f043d005f044b005f0439005f005fchar1char1">
    <w:name w:val="dash041e_005f0431_005f044b_005f0447_005f043d_005f044b_005f0439_005f_005fchar1__char1"/>
    <w:rsid w:val="001B363B"/>
    <w:rPr>
      <w:rFonts w:ascii="Times New Roman" w:hAnsi="Times New Roman" w:cs="Times New Roman" w:hint="default"/>
      <w:strike w:val="0"/>
      <w:dstrike w:val="0"/>
      <w:sz w:val="24"/>
      <w:szCs w:val="24"/>
      <w:u w:val="none"/>
      <w:effect w:val="none"/>
    </w:rPr>
  </w:style>
  <w:style w:type="character" w:customStyle="1" w:styleId="FontStyle13">
    <w:name w:val="Font Style13"/>
    <w:uiPriority w:val="99"/>
    <w:rsid w:val="001B363B"/>
    <w:rPr>
      <w:rFonts w:ascii="Franklin Gothic Medium" w:hAnsi="Franklin Gothic Medium" w:cs="Franklin Gothic Medium"/>
      <w:b/>
      <w:bCs/>
      <w:sz w:val="20"/>
      <w:szCs w:val="20"/>
    </w:rPr>
  </w:style>
  <w:style w:type="character" w:customStyle="1" w:styleId="FontStyle16">
    <w:name w:val="Font Style16"/>
    <w:uiPriority w:val="99"/>
    <w:rsid w:val="001B363B"/>
    <w:rPr>
      <w:rFonts w:ascii="Franklin Gothic Medium" w:hAnsi="Franklin Gothic Medium" w:cs="Franklin Gothic Medium"/>
      <w:i/>
      <w:iCs/>
      <w:sz w:val="20"/>
      <w:szCs w:val="20"/>
    </w:rPr>
  </w:style>
  <w:style w:type="paragraph" w:customStyle="1" w:styleId="dash041e005f0431005f044b005f0447005f043d005f044b005f0439">
    <w:name w:val="dash041e_005f0431_005f044b_005f0447_005f043d_005f044b_005f0439"/>
    <w:basedOn w:val="a"/>
    <w:rsid w:val="001B363B"/>
    <w:pPr>
      <w:spacing w:after="0" w:line="240" w:lineRule="auto"/>
    </w:pPr>
    <w:rPr>
      <w:rFonts w:ascii="Times New Roman" w:eastAsia="Times New Roman" w:hAnsi="Times New Roman" w:cs="Times New Roman"/>
      <w:sz w:val="24"/>
      <w:szCs w:val="24"/>
      <w:lang w:eastAsia="ru-RU"/>
    </w:rPr>
  </w:style>
  <w:style w:type="character" w:customStyle="1" w:styleId="Zag11">
    <w:name w:val="Zag_11"/>
    <w:uiPriority w:val="99"/>
    <w:rsid w:val="001B363B"/>
  </w:style>
  <w:style w:type="character" w:styleId="afa">
    <w:name w:val="Emphasis"/>
    <w:uiPriority w:val="99"/>
    <w:qFormat/>
    <w:rsid w:val="001B363B"/>
    <w:rPr>
      <w:i/>
      <w:iCs/>
    </w:rPr>
  </w:style>
  <w:style w:type="paragraph" w:styleId="23">
    <w:name w:val="Body Text 2"/>
    <w:basedOn w:val="a"/>
    <w:link w:val="24"/>
    <w:rsid w:val="001B363B"/>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1B363B"/>
    <w:rPr>
      <w:rFonts w:ascii="Times New Roman" w:eastAsia="Times New Roman" w:hAnsi="Times New Roman" w:cs="Times New Roman"/>
      <w:sz w:val="24"/>
      <w:szCs w:val="24"/>
    </w:rPr>
  </w:style>
  <w:style w:type="character" w:customStyle="1" w:styleId="apple-converted-space">
    <w:name w:val="apple-converted-space"/>
    <w:basedOn w:val="a0"/>
    <w:rsid w:val="001B363B"/>
  </w:style>
  <w:style w:type="character" w:customStyle="1" w:styleId="c42">
    <w:name w:val="c42"/>
    <w:basedOn w:val="a0"/>
    <w:rsid w:val="001B363B"/>
  </w:style>
  <w:style w:type="paragraph" w:customStyle="1" w:styleId="c36">
    <w:name w:val="c36"/>
    <w:basedOn w:val="a"/>
    <w:rsid w:val="001B36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1B363B"/>
  </w:style>
  <w:style w:type="paragraph" w:customStyle="1" w:styleId="c20">
    <w:name w:val="c20"/>
    <w:basedOn w:val="a"/>
    <w:rsid w:val="001B36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1B36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1">
    <w:name w:val="Body Text 3"/>
    <w:basedOn w:val="a"/>
    <w:link w:val="32"/>
    <w:rsid w:val="001B363B"/>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1B363B"/>
    <w:rPr>
      <w:rFonts w:ascii="Times New Roman" w:eastAsia="Times New Roman" w:hAnsi="Times New Roman" w:cs="Times New Roman"/>
      <w:sz w:val="16"/>
      <w:szCs w:val="16"/>
    </w:rPr>
  </w:style>
  <w:style w:type="paragraph" w:customStyle="1" w:styleId="Standard">
    <w:name w:val="Standard"/>
    <w:rsid w:val="001B363B"/>
    <w:pPr>
      <w:widowControl w:val="0"/>
      <w:suppressAutoHyphens/>
      <w:autoSpaceDN w:val="0"/>
      <w:spacing w:after="0" w:line="240" w:lineRule="auto"/>
      <w:textAlignment w:val="baseline"/>
    </w:pPr>
    <w:rPr>
      <w:rFonts w:ascii="Arial" w:eastAsia="DejaVu Sans" w:hAnsi="Arial" w:cs="Tahoma"/>
      <w:kern w:val="3"/>
      <w:sz w:val="21"/>
      <w:szCs w:val="24"/>
      <w:lang w:eastAsia="ru-RU"/>
    </w:rPr>
  </w:style>
  <w:style w:type="paragraph" w:customStyle="1" w:styleId="c15c0">
    <w:name w:val="c15 c0"/>
    <w:basedOn w:val="a"/>
    <w:rsid w:val="001B36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Без интервала1"/>
    <w:rsid w:val="001B363B"/>
    <w:pPr>
      <w:suppressAutoHyphens/>
      <w:spacing w:after="0" w:line="100" w:lineRule="atLeast"/>
    </w:pPr>
    <w:rPr>
      <w:rFonts w:ascii="Times New Roman" w:eastAsia="Times New Roman" w:hAnsi="Times New Roman" w:cs="Times New Roman"/>
      <w:sz w:val="24"/>
      <w:szCs w:val="24"/>
      <w:lang w:eastAsia="hi-IN" w:bidi="hi-IN"/>
    </w:rPr>
  </w:style>
  <w:style w:type="paragraph" w:customStyle="1" w:styleId="ParagraphStyle">
    <w:name w:val="Paragraph Style"/>
    <w:rsid w:val="001B363B"/>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afb">
    <w:name w:val="А_основной Знак"/>
    <w:link w:val="afc"/>
    <w:locked/>
    <w:rsid w:val="001B363B"/>
    <w:rPr>
      <w:rFonts w:cs="Arial"/>
      <w:sz w:val="28"/>
    </w:rPr>
  </w:style>
  <w:style w:type="paragraph" w:customStyle="1" w:styleId="afc">
    <w:name w:val="А_основной"/>
    <w:basedOn w:val="a"/>
    <w:link w:val="afb"/>
    <w:qFormat/>
    <w:rsid w:val="001B363B"/>
    <w:pPr>
      <w:widowControl w:val="0"/>
      <w:autoSpaceDE w:val="0"/>
      <w:autoSpaceDN w:val="0"/>
      <w:adjustRightInd w:val="0"/>
      <w:spacing w:after="0" w:line="360" w:lineRule="auto"/>
      <w:ind w:firstLine="454"/>
      <w:jc w:val="both"/>
    </w:pPr>
    <w:rPr>
      <w:rFonts w:cs="Arial"/>
      <w:sz w:val="28"/>
    </w:rPr>
  </w:style>
  <w:style w:type="paragraph" w:customStyle="1" w:styleId="25">
    <w:name w:val="Без интервала2"/>
    <w:rsid w:val="001B363B"/>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386345535">
      <w:bodyDiv w:val="1"/>
      <w:marLeft w:val="0"/>
      <w:marRight w:val="0"/>
      <w:marTop w:val="0"/>
      <w:marBottom w:val="0"/>
      <w:divBdr>
        <w:top w:val="none" w:sz="0" w:space="0" w:color="auto"/>
        <w:left w:val="none" w:sz="0" w:space="0" w:color="auto"/>
        <w:bottom w:val="none" w:sz="0" w:space="0" w:color="auto"/>
        <w:right w:val="none" w:sz="0" w:space="0" w:color="auto"/>
      </w:divBdr>
    </w:div>
    <w:div w:id="521477781">
      <w:bodyDiv w:val="1"/>
      <w:marLeft w:val="0"/>
      <w:marRight w:val="0"/>
      <w:marTop w:val="0"/>
      <w:marBottom w:val="0"/>
      <w:divBdr>
        <w:top w:val="none" w:sz="0" w:space="0" w:color="auto"/>
        <w:left w:val="none" w:sz="0" w:space="0" w:color="auto"/>
        <w:bottom w:val="none" w:sz="0" w:space="0" w:color="auto"/>
        <w:right w:val="none" w:sz="0" w:space="0" w:color="auto"/>
      </w:divBdr>
    </w:div>
    <w:div w:id="179683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9661</Words>
  <Characters>55072</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вика</dc:creator>
  <cp:keywords/>
  <dc:description/>
  <cp:lastModifiedBy>Вход</cp:lastModifiedBy>
  <cp:revision>4</cp:revision>
  <dcterms:created xsi:type="dcterms:W3CDTF">2022-09-22T07:23:00Z</dcterms:created>
  <dcterms:modified xsi:type="dcterms:W3CDTF">2022-09-22T09:26:00Z</dcterms:modified>
</cp:coreProperties>
</file>